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B8FF"/>
  <w:body>
    <w:p w:rsidR="00924ED6" w:rsidRPr="00F23FBF" w:rsidRDefault="00924ED6" w:rsidP="00530D41">
      <w:pPr>
        <w:spacing w:line="276" w:lineRule="auto"/>
        <w:ind w:left="567" w:firstLine="0"/>
        <w:jc w:val="center"/>
        <w:rPr>
          <w:rFonts w:asciiTheme="minorHAnsi" w:hAnsiTheme="minorHAnsi" w:cstheme="minorHAnsi"/>
          <w:b/>
          <w:sz w:val="23"/>
          <w:szCs w:val="23"/>
        </w:rPr>
      </w:pPr>
      <w:r w:rsidRPr="00F23FBF">
        <w:rPr>
          <w:rFonts w:asciiTheme="minorHAnsi" w:hAnsiTheme="minorHAnsi" w:cstheme="minorHAnsi"/>
          <w:b/>
          <w:sz w:val="23"/>
          <w:szCs w:val="23"/>
        </w:rPr>
        <w:t xml:space="preserve">UMOWA nr </w:t>
      </w:r>
      <w:r w:rsidR="006F7779" w:rsidRPr="00F23FBF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7260A7" w:rsidRPr="00F23FBF">
        <w:rPr>
          <w:rFonts w:asciiTheme="minorHAnsi" w:hAnsiTheme="minorHAnsi" w:cstheme="minorHAnsi"/>
          <w:sz w:val="23"/>
          <w:szCs w:val="23"/>
        </w:rPr>
        <w:t>…………………</w:t>
      </w:r>
    </w:p>
    <w:p w:rsidR="00924ED6" w:rsidRPr="00F23FBF" w:rsidRDefault="00924ED6" w:rsidP="00FB5FED">
      <w:pPr>
        <w:spacing w:line="276" w:lineRule="auto"/>
        <w:ind w:left="567" w:firstLine="0"/>
        <w:rPr>
          <w:rFonts w:asciiTheme="minorHAnsi" w:hAnsiTheme="minorHAnsi" w:cstheme="minorHAnsi"/>
          <w:sz w:val="23"/>
          <w:szCs w:val="23"/>
        </w:rPr>
      </w:pP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hAnsiTheme="minorHAnsi" w:cstheme="minorHAnsi"/>
          <w:b/>
          <w:kern w:val="1"/>
          <w:sz w:val="23"/>
          <w:szCs w:val="23"/>
          <w:lang w:eastAsia="hi-IN" w:bidi="hi-IN"/>
        </w:rPr>
      </w:pP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 xml:space="preserve">Zawarta w dniu </w:t>
      </w:r>
      <w:r w:rsidRPr="00F23FBF">
        <w:rPr>
          <w:rFonts w:asciiTheme="minorHAnsi" w:eastAsia="SimSun" w:hAnsiTheme="minorHAnsi" w:cstheme="minorHAnsi"/>
          <w:b/>
          <w:kern w:val="1"/>
          <w:sz w:val="23"/>
          <w:szCs w:val="23"/>
          <w:lang w:eastAsia="hi-IN" w:bidi="hi-IN"/>
        </w:rPr>
        <w:t>…………………………….</w:t>
      </w: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 xml:space="preserve"> roku w Kaliszu pomiędzy: </w:t>
      </w: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</w:pPr>
      <w:r w:rsidRPr="00F23FBF">
        <w:rPr>
          <w:rFonts w:asciiTheme="minorHAnsi" w:eastAsia="SimSun" w:hAnsiTheme="minorHAnsi" w:cstheme="minorHAnsi"/>
          <w:b/>
          <w:kern w:val="1"/>
          <w:sz w:val="23"/>
          <w:szCs w:val="23"/>
          <w:lang w:eastAsia="hi-IN" w:bidi="hi-IN"/>
        </w:rPr>
        <w:t>Oświetlenie Uliczne i Drogowe sp. z o. o.</w:t>
      </w: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 xml:space="preserve"> z siedzibą w Kaliszu, ul. Wrocławska 71 A, wpisaną przez Sąd Rejonowy Poznań Nowe Miasto i Wilda IX Wydział Gospodarczy Krajowego Rejestru Sądowego pod nr 0000081004, o kapitale zakładowym ……………….zł NIP 618-16-07-268, REGON 250680024</w:t>
      </w: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hAnsiTheme="minorHAnsi" w:cstheme="minorHAnsi"/>
          <w:b/>
          <w:kern w:val="1"/>
          <w:sz w:val="23"/>
          <w:szCs w:val="23"/>
          <w:lang w:eastAsia="hi-IN" w:bidi="hi-IN"/>
        </w:rPr>
      </w:pP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>reprezentowaną przez:</w:t>
      </w:r>
    </w:p>
    <w:p w:rsidR="00C354B7" w:rsidRPr="00F23FBF" w:rsidRDefault="00F23FBF" w:rsidP="00C354B7">
      <w:pPr>
        <w:widowControl w:val="0"/>
        <w:spacing w:line="276" w:lineRule="auto"/>
        <w:ind w:firstLine="0"/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</w:pPr>
      <w:r>
        <w:rPr>
          <w:rFonts w:asciiTheme="minorHAnsi" w:hAnsiTheme="minorHAnsi" w:cstheme="minorHAnsi"/>
          <w:b/>
          <w:kern w:val="1"/>
          <w:sz w:val="23"/>
          <w:szCs w:val="23"/>
          <w:lang w:eastAsia="hi-IN" w:bidi="hi-IN"/>
        </w:rPr>
        <w:t>Macieja Witczaka – Prezesa Zarządu</w:t>
      </w: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</w:pP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>zwaną w dalszej części umowy „Zamawiającym”,</w:t>
      </w: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hAnsiTheme="minorHAnsi" w:cstheme="minorHAnsi"/>
          <w:b/>
          <w:kern w:val="1"/>
          <w:sz w:val="23"/>
          <w:szCs w:val="23"/>
          <w:lang w:eastAsia="hi-IN" w:bidi="hi-IN"/>
        </w:rPr>
      </w:pP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>a</w:t>
      </w: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</w:pPr>
      <w:r w:rsidRPr="00F23FBF">
        <w:rPr>
          <w:rFonts w:asciiTheme="minorHAnsi" w:hAnsiTheme="minorHAnsi" w:cstheme="minorHAnsi"/>
          <w:b/>
          <w:kern w:val="1"/>
          <w:sz w:val="23"/>
          <w:szCs w:val="23"/>
          <w:lang w:eastAsia="hi-IN" w:bidi="hi-IN"/>
        </w:rPr>
        <w:t>……………………………………….</w:t>
      </w: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hAnsiTheme="minorHAnsi" w:cstheme="minorHAnsi"/>
          <w:b/>
          <w:kern w:val="1"/>
          <w:sz w:val="23"/>
          <w:szCs w:val="23"/>
          <w:lang w:eastAsia="hi-IN" w:bidi="hi-IN"/>
        </w:rPr>
      </w:pP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>reprezentowaną przez:</w:t>
      </w:r>
    </w:p>
    <w:p w:rsidR="00C354B7" w:rsidRPr="00F23FBF" w:rsidRDefault="00C354B7" w:rsidP="00C354B7">
      <w:pPr>
        <w:widowControl w:val="0"/>
        <w:spacing w:line="276" w:lineRule="auto"/>
        <w:ind w:firstLine="0"/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</w:pPr>
      <w:r w:rsidRPr="00F23FBF">
        <w:rPr>
          <w:rFonts w:asciiTheme="minorHAnsi" w:hAnsiTheme="minorHAnsi" w:cstheme="minorHAnsi"/>
          <w:b/>
          <w:kern w:val="1"/>
          <w:sz w:val="23"/>
          <w:szCs w:val="23"/>
          <w:lang w:eastAsia="hi-IN" w:bidi="hi-IN"/>
        </w:rPr>
        <w:t>……………………………………….</w:t>
      </w:r>
    </w:p>
    <w:p w:rsidR="004433FF" w:rsidRPr="00F23FBF" w:rsidRDefault="00C354B7" w:rsidP="00C354B7">
      <w:pPr>
        <w:widowControl w:val="0"/>
        <w:spacing w:line="276" w:lineRule="auto"/>
        <w:ind w:firstLine="0"/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</w:pPr>
      <w:r w:rsidRPr="00F23FBF">
        <w:rPr>
          <w:rFonts w:asciiTheme="minorHAnsi" w:eastAsia="SimSun" w:hAnsiTheme="minorHAnsi" w:cstheme="minorHAnsi"/>
          <w:kern w:val="1"/>
          <w:sz w:val="23"/>
          <w:szCs w:val="23"/>
          <w:lang w:eastAsia="hi-IN" w:bidi="hi-IN"/>
        </w:rPr>
        <w:t>zwanym w dalszej części umowy „Wykonawcą”.</w:t>
      </w:r>
    </w:p>
    <w:p w:rsidR="003071DB" w:rsidRPr="00F23FBF" w:rsidRDefault="003071DB" w:rsidP="001048CF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143DBF" w:rsidP="001048CF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1</w:t>
      </w:r>
    </w:p>
    <w:p w:rsidR="00C354B7" w:rsidRPr="00F23FBF" w:rsidRDefault="00143DBF" w:rsidP="00D91B08">
      <w:pPr>
        <w:pStyle w:val="Nagwek1"/>
        <w:numPr>
          <w:ilvl w:val="0"/>
          <w:numId w:val="22"/>
        </w:numPr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noProof/>
          <w:sz w:val="23"/>
          <w:szCs w:val="23"/>
          <w:lang w:val="pl-PL"/>
        </w:rPr>
      </w:pPr>
      <w:r w:rsidRPr="00F23FBF">
        <w:rPr>
          <w:rFonts w:asciiTheme="minorHAnsi" w:hAnsiTheme="minorHAnsi" w:cstheme="minorHAnsi"/>
          <w:b w:val="0"/>
          <w:sz w:val="23"/>
          <w:szCs w:val="23"/>
        </w:rPr>
        <w:t>Zamawiający zleca a Wykonawca przyjmuje do wykonania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0B14F7" w:rsidRPr="00F23FBF">
        <w:rPr>
          <w:rFonts w:asciiTheme="minorHAnsi" w:hAnsiTheme="minorHAnsi" w:cstheme="minorHAnsi"/>
          <w:b w:val="0"/>
          <w:sz w:val="23"/>
          <w:szCs w:val="23"/>
          <w:lang w:val="pl-PL"/>
        </w:rPr>
        <w:t>dokumentacj</w:t>
      </w:r>
      <w:r w:rsidR="00FE08C1" w:rsidRPr="00F23FBF">
        <w:rPr>
          <w:rFonts w:asciiTheme="minorHAnsi" w:hAnsiTheme="minorHAnsi" w:cstheme="minorHAnsi"/>
          <w:b w:val="0"/>
          <w:sz w:val="23"/>
          <w:szCs w:val="23"/>
          <w:lang w:val="pl-PL"/>
        </w:rPr>
        <w:t>ę</w:t>
      </w:r>
      <w:r w:rsidR="000B14F7" w:rsidRPr="00F23FBF">
        <w:rPr>
          <w:rFonts w:asciiTheme="minorHAnsi" w:hAnsiTheme="minorHAnsi" w:cstheme="minorHAnsi"/>
          <w:b w:val="0"/>
          <w:sz w:val="23"/>
          <w:szCs w:val="23"/>
          <w:lang w:val="pl-PL"/>
        </w:rPr>
        <w:t xml:space="preserve"> projektową </w:t>
      </w:r>
      <w:r w:rsidR="00C354B7" w:rsidRPr="00F23FBF">
        <w:rPr>
          <w:rFonts w:asciiTheme="minorHAnsi" w:hAnsiTheme="minorHAnsi" w:cstheme="minorHAnsi"/>
          <w:b w:val="0"/>
          <w:color w:val="000000"/>
          <w:sz w:val="23"/>
          <w:szCs w:val="23"/>
          <w:lang w:val="pl-PL"/>
        </w:rPr>
        <w:t>pod nazwą:</w:t>
      </w:r>
      <w:r w:rsidR="009E242F" w:rsidRPr="00F23FBF">
        <w:rPr>
          <w:rFonts w:asciiTheme="minorHAnsi" w:hAnsiTheme="minorHAnsi" w:cstheme="minorHAnsi"/>
          <w:b w:val="0"/>
          <w:color w:val="000000"/>
          <w:sz w:val="23"/>
          <w:szCs w:val="23"/>
          <w:lang w:val="pl-PL"/>
        </w:rPr>
        <w:t>………………………………………………………………………………………………………………………………….</w:t>
      </w:r>
    </w:p>
    <w:p w:rsidR="004433FF" w:rsidRPr="00F23FBF" w:rsidRDefault="00F06B97" w:rsidP="00C354B7">
      <w:pPr>
        <w:pStyle w:val="Nagwek1"/>
        <w:spacing w:line="276" w:lineRule="auto"/>
        <w:ind w:left="426"/>
        <w:jc w:val="both"/>
        <w:rPr>
          <w:rFonts w:asciiTheme="minorHAnsi" w:hAnsiTheme="minorHAnsi" w:cstheme="minorHAnsi"/>
          <w:b w:val="0"/>
          <w:sz w:val="23"/>
          <w:szCs w:val="23"/>
        </w:rPr>
      </w:pPr>
      <w:r w:rsidRPr="00F23FBF">
        <w:rPr>
          <w:rFonts w:asciiTheme="minorHAnsi" w:hAnsiTheme="minorHAnsi" w:cstheme="minorHAnsi"/>
          <w:b w:val="0"/>
          <w:color w:val="000000"/>
          <w:sz w:val="23"/>
          <w:szCs w:val="23"/>
        </w:rPr>
        <w:t>zgodnie z warunkami technicznymi nr</w:t>
      </w:r>
      <w:r w:rsidRPr="00F23FBF">
        <w:rPr>
          <w:rFonts w:asciiTheme="minorHAnsi" w:hAnsiTheme="minorHAnsi" w:cstheme="minorHAnsi"/>
          <w:color w:val="000000"/>
          <w:sz w:val="23"/>
          <w:szCs w:val="23"/>
        </w:rPr>
        <w:t xml:space="preserve"> </w:t>
      </w:r>
      <w:r w:rsidR="009E242F" w:rsidRPr="00F23FBF">
        <w:rPr>
          <w:rFonts w:asciiTheme="minorHAnsi" w:hAnsiTheme="minorHAnsi" w:cstheme="minorHAnsi"/>
          <w:b w:val="0"/>
          <w:color w:val="000000"/>
          <w:sz w:val="23"/>
          <w:szCs w:val="23"/>
          <w:lang w:val="pl-PL"/>
        </w:rPr>
        <w:t>………………….</w:t>
      </w:r>
      <w:r w:rsidRPr="00F23FBF">
        <w:rPr>
          <w:rFonts w:asciiTheme="minorHAnsi" w:hAnsiTheme="minorHAnsi" w:cstheme="minorHAnsi"/>
          <w:b w:val="0"/>
          <w:color w:val="000000"/>
          <w:sz w:val="23"/>
          <w:szCs w:val="23"/>
        </w:rPr>
        <w:t xml:space="preserve"> z dnia</w:t>
      </w:r>
      <w:r w:rsidRPr="00F23FBF">
        <w:rPr>
          <w:rFonts w:asciiTheme="minorHAnsi" w:hAnsiTheme="minorHAnsi" w:cstheme="minorHAnsi"/>
          <w:color w:val="000000"/>
          <w:sz w:val="23"/>
          <w:szCs w:val="23"/>
        </w:rPr>
        <w:t xml:space="preserve"> </w:t>
      </w:r>
      <w:r w:rsidR="009E242F" w:rsidRPr="00F23FBF">
        <w:rPr>
          <w:rFonts w:asciiTheme="minorHAnsi" w:hAnsiTheme="minorHAnsi" w:cstheme="minorHAnsi"/>
          <w:b w:val="0"/>
          <w:color w:val="000000"/>
          <w:sz w:val="23"/>
          <w:szCs w:val="23"/>
          <w:lang w:val="pl-PL"/>
        </w:rPr>
        <w:t>…………………</w:t>
      </w:r>
      <w:r w:rsidRPr="00F23FBF">
        <w:rPr>
          <w:rFonts w:asciiTheme="minorHAnsi" w:hAnsiTheme="minorHAnsi" w:cstheme="minorHAnsi"/>
          <w:color w:val="000000"/>
          <w:sz w:val="23"/>
          <w:szCs w:val="23"/>
        </w:rPr>
        <w:t xml:space="preserve">r. </w:t>
      </w:r>
      <w:r w:rsidR="008565CC" w:rsidRPr="00F23FBF">
        <w:rPr>
          <w:rFonts w:asciiTheme="minorHAnsi" w:hAnsiTheme="minorHAnsi" w:cstheme="minorHAnsi"/>
          <w:b w:val="0"/>
          <w:color w:val="000000"/>
          <w:sz w:val="23"/>
          <w:szCs w:val="23"/>
          <w:lang w:val="pl-PL"/>
        </w:rPr>
        <w:t>(</w:t>
      </w:r>
      <w:r w:rsidR="008565CC" w:rsidRPr="00F23FBF">
        <w:rPr>
          <w:rFonts w:asciiTheme="minorHAnsi" w:hAnsiTheme="minorHAnsi" w:cstheme="minorHAnsi"/>
          <w:b w:val="0"/>
          <w:color w:val="000000"/>
          <w:sz w:val="23"/>
          <w:szCs w:val="23"/>
        </w:rPr>
        <w:t>stanowiącymi załącznik Nr 1</w:t>
      </w:r>
      <w:r w:rsidR="008565CC" w:rsidRPr="00F23FBF">
        <w:rPr>
          <w:rFonts w:asciiTheme="minorHAnsi" w:hAnsiTheme="minorHAnsi" w:cstheme="minorHAnsi"/>
          <w:b w:val="0"/>
          <w:color w:val="000000"/>
          <w:sz w:val="23"/>
          <w:szCs w:val="23"/>
          <w:lang w:val="pl-PL"/>
        </w:rPr>
        <w:t xml:space="preserve"> do umowy)</w:t>
      </w:r>
      <w:r w:rsidR="008565CC" w:rsidRPr="00F23FBF">
        <w:rPr>
          <w:rFonts w:asciiTheme="minorHAnsi" w:hAnsiTheme="minorHAnsi" w:cstheme="minorHAnsi"/>
          <w:color w:val="000000"/>
          <w:sz w:val="23"/>
          <w:szCs w:val="23"/>
        </w:rPr>
        <w:t xml:space="preserve"> </w:t>
      </w:r>
      <w:r w:rsidR="004433FF" w:rsidRPr="00F23FBF">
        <w:rPr>
          <w:rFonts w:asciiTheme="minorHAnsi" w:hAnsiTheme="minorHAnsi" w:cstheme="minorHAnsi"/>
          <w:b w:val="0"/>
          <w:sz w:val="23"/>
          <w:szCs w:val="23"/>
        </w:rPr>
        <w:t>na który składa się:</w:t>
      </w:r>
    </w:p>
    <w:p w:rsidR="00811082" w:rsidRPr="00F23FBF" w:rsidRDefault="00811082" w:rsidP="00414835">
      <w:pPr>
        <w:pStyle w:val="Akapitzlist"/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projekt budo</w:t>
      </w:r>
      <w:r w:rsidR="00A17D78" w:rsidRPr="00F23FBF">
        <w:rPr>
          <w:rFonts w:asciiTheme="minorHAnsi" w:hAnsiTheme="minorHAnsi" w:cstheme="minorHAnsi"/>
          <w:sz w:val="23"/>
          <w:szCs w:val="23"/>
        </w:rPr>
        <w:t>wlan</w:t>
      </w:r>
      <w:r w:rsidR="00565FAB" w:rsidRPr="00F23FBF">
        <w:rPr>
          <w:rFonts w:asciiTheme="minorHAnsi" w:hAnsiTheme="minorHAnsi" w:cstheme="minorHAnsi"/>
          <w:sz w:val="23"/>
          <w:szCs w:val="23"/>
        </w:rPr>
        <w:t>o</w:t>
      </w:r>
      <w:r w:rsidR="00C82D1F" w:rsidRPr="00F23FBF">
        <w:rPr>
          <w:rFonts w:asciiTheme="minorHAnsi" w:hAnsiTheme="minorHAnsi" w:cstheme="minorHAnsi"/>
          <w:sz w:val="23"/>
          <w:szCs w:val="23"/>
        </w:rPr>
        <w:t>–wykona</w:t>
      </w:r>
      <w:r w:rsidR="00565FAB" w:rsidRPr="00F23FBF">
        <w:rPr>
          <w:rFonts w:asciiTheme="minorHAnsi" w:hAnsiTheme="minorHAnsi" w:cstheme="minorHAnsi"/>
          <w:sz w:val="23"/>
          <w:szCs w:val="23"/>
        </w:rPr>
        <w:t>wcz</w:t>
      </w:r>
      <w:r w:rsidR="00C82D1F" w:rsidRPr="00F23FBF">
        <w:rPr>
          <w:rFonts w:asciiTheme="minorHAnsi" w:hAnsiTheme="minorHAnsi" w:cstheme="minorHAnsi"/>
          <w:sz w:val="23"/>
          <w:szCs w:val="23"/>
        </w:rPr>
        <w:t xml:space="preserve">y </w:t>
      </w:r>
      <w:r w:rsidR="0023318D" w:rsidRPr="00F23FBF">
        <w:rPr>
          <w:rFonts w:asciiTheme="minorHAnsi" w:hAnsiTheme="minorHAnsi" w:cstheme="minorHAnsi"/>
          <w:sz w:val="23"/>
          <w:szCs w:val="23"/>
        </w:rPr>
        <w:t xml:space="preserve">– </w:t>
      </w:r>
      <w:r w:rsidR="00292CD8" w:rsidRPr="00F23FBF">
        <w:rPr>
          <w:rFonts w:asciiTheme="minorHAnsi" w:hAnsiTheme="minorHAnsi" w:cstheme="minorHAnsi"/>
          <w:sz w:val="23"/>
          <w:szCs w:val="23"/>
        </w:rPr>
        <w:t>trz</w:t>
      </w:r>
      <w:r w:rsidR="0023318D" w:rsidRPr="00F23FBF">
        <w:rPr>
          <w:rFonts w:asciiTheme="minorHAnsi" w:hAnsiTheme="minorHAnsi" w:cstheme="minorHAnsi"/>
          <w:sz w:val="23"/>
          <w:szCs w:val="23"/>
        </w:rPr>
        <w:t>y</w:t>
      </w:r>
      <w:r w:rsidRPr="00F23FBF">
        <w:rPr>
          <w:rFonts w:asciiTheme="minorHAnsi" w:hAnsiTheme="minorHAnsi" w:cstheme="minorHAnsi"/>
          <w:sz w:val="23"/>
          <w:szCs w:val="23"/>
        </w:rPr>
        <w:t xml:space="preserve"> egzemplarz</w:t>
      </w:r>
      <w:r w:rsidR="0023318D" w:rsidRPr="00F23FBF">
        <w:rPr>
          <w:rFonts w:asciiTheme="minorHAnsi" w:hAnsiTheme="minorHAnsi" w:cstheme="minorHAnsi"/>
          <w:sz w:val="23"/>
          <w:szCs w:val="23"/>
        </w:rPr>
        <w:t>e</w:t>
      </w:r>
      <w:r w:rsidR="00F33BA2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23318D" w:rsidRPr="00F23FBF">
        <w:rPr>
          <w:rFonts w:asciiTheme="minorHAnsi" w:hAnsiTheme="minorHAnsi" w:cstheme="minorHAnsi"/>
          <w:sz w:val="23"/>
          <w:szCs w:val="23"/>
        </w:rPr>
        <w:t xml:space="preserve">w formie papierowej </w:t>
      </w:r>
      <w:r w:rsidR="001C3508" w:rsidRPr="00F23FBF">
        <w:rPr>
          <w:rFonts w:asciiTheme="minorHAnsi" w:hAnsiTheme="minorHAnsi" w:cstheme="minorHAnsi"/>
          <w:sz w:val="23"/>
          <w:szCs w:val="23"/>
        </w:rPr>
        <w:t>oraz</w:t>
      </w:r>
      <w:r w:rsidR="00F33BA2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292CD8" w:rsidRPr="00F23FBF">
        <w:rPr>
          <w:rFonts w:asciiTheme="minorHAnsi" w:hAnsiTheme="minorHAnsi" w:cstheme="minorHAnsi"/>
          <w:sz w:val="23"/>
          <w:szCs w:val="23"/>
        </w:rPr>
        <w:t>jeden</w:t>
      </w:r>
      <w:r w:rsidR="00F33BA2" w:rsidRPr="00F23FBF">
        <w:rPr>
          <w:rFonts w:asciiTheme="minorHAnsi" w:hAnsiTheme="minorHAnsi" w:cstheme="minorHAnsi"/>
          <w:sz w:val="23"/>
          <w:szCs w:val="23"/>
        </w:rPr>
        <w:t xml:space="preserve"> w formie </w:t>
      </w:r>
      <w:r w:rsidR="009F433C" w:rsidRPr="00F23FBF">
        <w:rPr>
          <w:rFonts w:asciiTheme="minorHAnsi" w:hAnsiTheme="minorHAnsi" w:cstheme="minorHAnsi"/>
          <w:sz w:val="23"/>
          <w:szCs w:val="23"/>
        </w:rPr>
        <w:t>elektronicznej w formacie „PDF”</w:t>
      </w:r>
      <w:r w:rsidR="00F33BA2" w:rsidRPr="00F23FBF">
        <w:rPr>
          <w:rFonts w:asciiTheme="minorHAnsi" w:hAnsiTheme="minorHAnsi" w:cstheme="minorHAnsi"/>
          <w:sz w:val="23"/>
          <w:szCs w:val="23"/>
        </w:rPr>
        <w:t>,</w:t>
      </w:r>
    </w:p>
    <w:p w:rsidR="00565FAB" w:rsidRPr="00F23FBF" w:rsidRDefault="00811082" w:rsidP="006C3E37">
      <w:pPr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kosztorys inwestorski –</w:t>
      </w:r>
      <w:r w:rsidR="00565FAB" w:rsidRPr="00F23FBF">
        <w:rPr>
          <w:rFonts w:asciiTheme="minorHAnsi" w:hAnsiTheme="minorHAnsi" w:cstheme="minorHAnsi"/>
          <w:sz w:val="23"/>
          <w:szCs w:val="23"/>
        </w:rPr>
        <w:t xml:space="preserve"> jeden</w:t>
      </w:r>
      <w:r w:rsidRPr="00F23FBF">
        <w:rPr>
          <w:rFonts w:asciiTheme="minorHAnsi" w:hAnsiTheme="minorHAnsi" w:cstheme="minorHAnsi"/>
          <w:sz w:val="23"/>
          <w:szCs w:val="23"/>
        </w:rPr>
        <w:t xml:space="preserve"> egzemplarz</w:t>
      </w:r>
      <w:r w:rsidR="00565FAB" w:rsidRPr="00F23FBF">
        <w:rPr>
          <w:rFonts w:asciiTheme="minorHAnsi" w:hAnsiTheme="minorHAnsi" w:cstheme="minorHAnsi"/>
          <w:sz w:val="23"/>
          <w:szCs w:val="23"/>
        </w:rPr>
        <w:t xml:space="preserve"> w formie papierowej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1C3508" w:rsidRPr="00F23FBF">
        <w:rPr>
          <w:rFonts w:asciiTheme="minorHAnsi" w:hAnsiTheme="minorHAnsi" w:cstheme="minorHAnsi"/>
          <w:sz w:val="23"/>
          <w:szCs w:val="23"/>
        </w:rPr>
        <w:t>oraz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565FAB" w:rsidRPr="00F23FBF">
        <w:rPr>
          <w:rFonts w:asciiTheme="minorHAnsi" w:hAnsiTheme="minorHAnsi" w:cstheme="minorHAnsi"/>
          <w:sz w:val="23"/>
          <w:szCs w:val="23"/>
        </w:rPr>
        <w:t>jeden</w:t>
      </w:r>
      <w:r w:rsidR="00574F93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565FAB" w:rsidRPr="00F23FBF">
        <w:rPr>
          <w:rFonts w:asciiTheme="minorHAnsi" w:hAnsiTheme="minorHAnsi" w:cstheme="minorHAnsi"/>
          <w:sz w:val="23"/>
          <w:szCs w:val="23"/>
        </w:rPr>
        <w:t xml:space="preserve">egzemplarz </w:t>
      </w:r>
      <w:r w:rsidR="00574F93" w:rsidRPr="00F23FBF">
        <w:rPr>
          <w:rFonts w:asciiTheme="minorHAnsi" w:hAnsiTheme="minorHAnsi" w:cstheme="minorHAnsi"/>
          <w:sz w:val="23"/>
          <w:szCs w:val="23"/>
        </w:rPr>
        <w:t xml:space="preserve">w formie elektronicznej w tym jeden </w:t>
      </w:r>
      <w:r w:rsidR="00565FAB" w:rsidRPr="00F23FBF">
        <w:rPr>
          <w:rFonts w:asciiTheme="minorHAnsi" w:hAnsiTheme="minorHAnsi" w:cstheme="minorHAnsi"/>
          <w:sz w:val="23"/>
          <w:szCs w:val="23"/>
        </w:rPr>
        <w:t xml:space="preserve">plik </w:t>
      </w:r>
      <w:r w:rsidR="00574F93" w:rsidRPr="00F23FBF">
        <w:rPr>
          <w:rFonts w:asciiTheme="minorHAnsi" w:hAnsiTheme="minorHAnsi" w:cstheme="minorHAnsi"/>
          <w:sz w:val="23"/>
          <w:szCs w:val="23"/>
        </w:rPr>
        <w:t xml:space="preserve">w </w:t>
      </w:r>
      <w:r w:rsidR="00565FAB" w:rsidRPr="00F23FBF">
        <w:rPr>
          <w:rFonts w:asciiTheme="minorHAnsi" w:hAnsiTheme="minorHAnsi" w:cstheme="minorHAnsi"/>
          <w:sz w:val="23"/>
          <w:szCs w:val="23"/>
        </w:rPr>
        <w:t xml:space="preserve">formacie ATH oraz </w:t>
      </w:r>
      <w:r w:rsidR="00574F93" w:rsidRPr="00F23FBF">
        <w:rPr>
          <w:rFonts w:asciiTheme="minorHAnsi" w:hAnsiTheme="minorHAnsi" w:cstheme="minorHAnsi"/>
          <w:sz w:val="23"/>
          <w:szCs w:val="23"/>
        </w:rPr>
        <w:t xml:space="preserve">drugi </w:t>
      </w:r>
      <w:r w:rsidR="00565FAB" w:rsidRPr="00F23FBF">
        <w:rPr>
          <w:rFonts w:asciiTheme="minorHAnsi" w:hAnsiTheme="minorHAnsi" w:cstheme="minorHAnsi"/>
          <w:sz w:val="23"/>
          <w:szCs w:val="23"/>
        </w:rPr>
        <w:t xml:space="preserve">plik </w:t>
      </w:r>
      <w:r w:rsidR="00574F93" w:rsidRPr="00F23FBF">
        <w:rPr>
          <w:rFonts w:asciiTheme="minorHAnsi" w:hAnsiTheme="minorHAnsi" w:cstheme="minorHAnsi"/>
          <w:sz w:val="23"/>
          <w:szCs w:val="23"/>
        </w:rPr>
        <w:t>w formacie PDF</w:t>
      </w:r>
      <w:r w:rsidR="00565FAB" w:rsidRPr="00F23FBF">
        <w:rPr>
          <w:rFonts w:asciiTheme="minorHAnsi" w:hAnsiTheme="minorHAnsi" w:cstheme="minorHAnsi"/>
          <w:sz w:val="23"/>
          <w:szCs w:val="23"/>
        </w:rPr>
        <w:t>,</w:t>
      </w:r>
    </w:p>
    <w:p w:rsidR="00574F93" w:rsidRPr="00F23FBF" w:rsidRDefault="00565FAB" w:rsidP="00565FAB">
      <w:pPr>
        <w:spacing w:line="276" w:lineRule="auto"/>
        <w:ind w:left="1287" w:firstLine="0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kosztorys winien być wykonany </w:t>
      </w:r>
      <w:r w:rsidR="00EF7B2C" w:rsidRPr="00F23FBF">
        <w:rPr>
          <w:rFonts w:asciiTheme="minorHAnsi" w:hAnsiTheme="minorHAnsi" w:cstheme="minorHAnsi"/>
          <w:sz w:val="23"/>
          <w:szCs w:val="23"/>
        </w:rPr>
        <w:t>zgodn</w:t>
      </w:r>
      <w:r w:rsidRPr="00F23FBF">
        <w:rPr>
          <w:rFonts w:asciiTheme="minorHAnsi" w:hAnsiTheme="minorHAnsi" w:cstheme="minorHAnsi"/>
          <w:sz w:val="23"/>
          <w:szCs w:val="23"/>
        </w:rPr>
        <w:t>ie</w:t>
      </w:r>
      <w:r w:rsidR="00EF7B2C" w:rsidRPr="00F23FBF">
        <w:rPr>
          <w:rFonts w:asciiTheme="minorHAnsi" w:hAnsiTheme="minorHAnsi" w:cstheme="minorHAnsi"/>
          <w:sz w:val="23"/>
          <w:szCs w:val="23"/>
        </w:rPr>
        <w:t xml:space="preserve"> z § 7 </w:t>
      </w:r>
      <w:r w:rsidRPr="00F23FBF">
        <w:rPr>
          <w:rFonts w:asciiTheme="minorHAnsi" w:hAnsiTheme="minorHAnsi" w:cstheme="minorHAnsi"/>
          <w:sz w:val="23"/>
          <w:szCs w:val="23"/>
        </w:rPr>
        <w:t>R</w:t>
      </w:r>
      <w:r w:rsidR="00574F93" w:rsidRPr="00F23FBF">
        <w:rPr>
          <w:rFonts w:asciiTheme="minorHAnsi" w:hAnsiTheme="minorHAnsi" w:cstheme="minorHAnsi"/>
          <w:sz w:val="23"/>
          <w:szCs w:val="23"/>
        </w:rPr>
        <w:t>ozporządzeni</w:t>
      </w:r>
      <w:r w:rsidRPr="00F23FBF">
        <w:rPr>
          <w:rFonts w:asciiTheme="minorHAnsi" w:hAnsiTheme="minorHAnsi" w:cstheme="minorHAnsi"/>
          <w:sz w:val="23"/>
          <w:szCs w:val="23"/>
        </w:rPr>
        <w:t>a</w:t>
      </w:r>
      <w:r w:rsidR="00574F93" w:rsidRPr="00F23FBF">
        <w:rPr>
          <w:rFonts w:asciiTheme="minorHAnsi" w:hAnsiTheme="minorHAnsi" w:cstheme="minorHAnsi"/>
          <w:sz w:val="23"/>
          <w:szCs w:val="23"/>
        </w:rPr>
        <w:t xml:space="preserve"> Ministra Infrastruktury z dnia 18 maja 2004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574F93" w:rsidRPr="00F23FBF">
        <w:rPr>
          <w:rFonts w:asciiTheme="minorHAnsi" w:hAnsiTheme="minorHAnsi" w:cstheme="minorHAnsi"/>
          <w:sz w:val="23"/>
          <w:szCs w:val="23"/>
        </w:rPr>
        <w:t>r.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574F93" w:rsidRPr="00F23FBF">
        <w:rPr>
          <w:rFonts w:asciiTheme="minorHAnsi" w:hAnsiTheme="minorHAnsi" w:cstheme="minorHAnsi"/>
          <w:sz w:val="23"/>
          <w:szCs w:val="23"/>
        </w:rPr>
        <w:t>w sprawie określenia metod i podstaw sporządzania kosztorysu inwestorskiego, obliczania planowanych kosztów prac projektowych oraz planowanych kosztów robót budowlanych określonych w programie funkcjonalno-użytkowym (Dz.U.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574F93" w:rsidRPr="00F23FBF">
        <w:rPr>
          <w:rFonts w:asciiTheme="minorHAnsi" w:hAnsiTheme="minorHAnsi" w:cstheme="minorHAnsi"/>
          <w:sz w:val="23"/>
          <w:szCs w:val="23"/>
        </w:rPr>
        <w:t>z 2004r. Nr 130, poz. 1389 z późn</w:t>
      </w:r>
      <w:r w:rsidRPr="00F23FBF">
        <w:rPr>
          <w:rFonts w:asciiTheme="minorHAnsi" w:hAnsiTheme="minorHAnsi" w:cstheme="minorHAnsi"/>
          <w:sz w:val="23"/>
          <w:szCs w:val="23"/>
        </w:rPr>
        <w:t>iejszymi</w:t>
      </w:r>
      <w:r w:rsidR="00574F93" w:rsidRPr="00F23FBF">
        <w:rPr>
          <w:rFonts w:asciiTheme="minorHAnsi" w:hAnsiTheme="minorHAnsi" w:cstheme="minorHAnsi"/>
          <w:sz w:val="23"/>
          <w:szCs w:val="23"/>
        </w:rPr>
        <w:t xml:space="preserve"> zmian</w:t>
      </w:r>
      <w:r w:rsidRPr="00F23FBF">
        <w:rPr>
          <w:rFonts w:asciiTheme="minorHAnsi" w:hAnsiTheme="minorHAnsi" w:cstheme="minorHAnsi"/>
          <w:sz w:val="23"/>
          <w:szCs w:val="23"/>
        </w:rPr>
        <w:t>ami</w:t>
      </w:r>
      <w:r w:rsidR="00574F93" w:rsidRPr="00F23FBF">
        <w:rPr>
          <w:rFonts w:asciiTheme="minorHAnsi" w:hAnsiTheme="minorHAnsi" w:cstheme="minorHAnsi"/>
          <w:sz w:val="23"/>
          <w:szCs w:val="23"/>
        </w:rPr>
        <w:t>)</w:t>
      </w:r>
    </w:p>
    <w:p w:rsidR="00811082" w:rsidRPr="00F23FBF" w:rsidRDefault="00811082" w:rsidP="006B0E96">
      <w:pPr>
        <w:numPr>
          <w:ilvl w:val="0"/>
          <w:numId w:val="11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szczegółowa specyfikacja techniczna –</w:t>
      </w:r>
      <w:r w:rsidR="0023318D" w:rsidRPr="00F23FBF">
        <w:rPr>
          <w:rFonts w:asciiTheme="minorHAnsi" w:hAnsiTheme="minorHAnsi" w:cstheme="minorHAnsi"/>
          <w:sz w:val="23"/>
          <w:szCs w:val="23"/>
        </w:rPr>
        <w:t xml:space="preserve"> jeden</w:t>
      </w:r>
      <w:r w:rsidRPr="00F23FBF">
        <w:rPr>
          <w:rFonts w:asciiTheme="minorHAnsi" w:hAnsiTheme="minorHAnsi" w:cstheme="minorHAnsi"/>
          <w:sz w:val="23"/>
          <w:szCs w:val="23"/>
        </w:rPr>
        <w:t xml:space="preserve"> egzemplarz</w:t>
      </w:r>
      <w:r w:rsidR="0023318D" w:rsidRPr="00F23FBF">
        <w:rPr>
          <w:rFonts w:asciiTheme="minorHAnsi" w:hAnsiTheme="minorHAnsi" w:cstheme="minorHAnsi"/>
          <w:sz w:val="23"/>
          <w:szCs w:val="23"/>
        </w:rPr>
        <w:t xml:space="preserve"> w formie papierowej </w:t>
      </w:r>
      <w:r w:rsidR="001C3508" w:rsidRPr="00F23FBF">
        <w:rPr>
          <w:rFonts w:asciiTheme="minorHAnsi" w:hAnsiTheme="minorHAnsi" w:cstheme="minorHAnsi"/>
          <w:sz w:val="23"/>
          <w:szCs w:val="23"/>
        </w:rPr>
        <w:t xml:space="preserve">oraz </w:t>
      </w:r>
      <w:r w:rsidR="0023318D" w:rsidRPr="00F23FBF">
        <w:rPr>
          <w:rFonts w:asciiTheme="minorHAnsi" w:hAnsiTheme="minorHAnsi" w:cstheme="minorHAnsi"/>
          <w:sz w:val="23"/>
          <w:szCs w:val="23"/>
        </w:rPr>
        <w:t>jeden</w:t>
      </w:r>
      <w:r w:rsidR="001C3508" w:rsidRPr="00F23FBF">
        <w:rPr>
          <w:rFonts w:asciiTheme="minorHAnsi" w:hAnsiTheme="minorHAnsi" w:cstheme="minorHAnsi"/>
          <w:sz w:val="23"/>
          <w:szCs w:val="23"/>
        </w:rPr>
        <w:t xml:space="preserve"> w formie elektronicznej</w:t>
      </w:r>
      <w:r w:rsidR="009F433C" w:rsidRPr="00F23FBF">
        <w:rPr>
          <w:rFonts w:asciiTheme="minorHAnsi" w:hAnsiTheme="minorHAnsi" w:cstheme="minorHAnsi"/>
          <w:sz w:val="23"/>
          <w:szCs w:val="23"/>
        </w:rPr>
        <w:t xml:space="preserve"> w formacie „PDF”</w:t>
      </w:r>
      <w:r w:rsidR="00574F93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9F433C" w:rsidRPr="00F23FBF">
        <w:rPr>
          <w:rFonts w:asciiTheme="minorHAnsi" w:hAnsiTheme="minorHAnsi" w:cstheme="minorHAnsi"/>
          <w:sz w:val="23"/>
          <w:szCs w:val="23"/>
        </w:rPr>
        <w:t xml:space="preserve">zgodnie z rozporządzeniem Ministra Infrastruktury z dnia 2 września 2004r. (Dz.U. z 2004r. Nr 202, poz.2072 z </w:t>
      </w:r>
      <w:proofErr w:type="spellStart"/>
      <w:r w:rsidR="009F433C" w:rsidRPr="00F23FBF">
        <w:rPr>
          <w:rFonts w:asciiTheme="minorHAnsi" w:hAnsiTheme="minorHAnsi" w:cstheme="minorHAnsi"/>
          <w:sz w:val="23"/>
          <w:szCs w:val="23"/>
        </w:rPr>
        <w:t>późn</w:t>
      </w:r>
      <w:proofErr w:type="spellEnd"/>
      <w:r w:rsidR="009F433C" w:rsidRPr="00F23FBF">
        <w:rPr>
          <w:rFonts w:asciiTheme="minorHAnsi" w:hAnsiTheme="minorHAnsi" w:cstheme="minorHAnsi"/>
          <w:sz w:val="23"/>
          <w:szCs w:val="23"/>
        </w:rPr>
        <w:t xml:space="preserve">. </w:t>
      </w:r>
      <w:r w:rsidR="00574F93" w:rsidRPr="00F23FBF">
        <w:rPr>
          <w:rFonts w:asciiTheme="minorHAnsi" w:hAnsiTheme="minorHAnsi" w:cstheme="minorHAnsi"/>
          <w:sz w:val="23"/>
          <w:szCs w:val="23"/>
        </w:rPr>
        <w:t>z</w:t>
      </w:r>
      <w:r w:rsidR="009F433C" w:rsidRPr="00F23FBF">
        <w:rPr>
          <w:rFonts w:asciiTheme="minorHAnsi" w:hAnsiTheme="minorHAnsi" w:cstheme="minorHAnsi"/>
          <w:sz w:val="23"/>
          <w:szCs w:val="23"/>
        </w:rPr>
        <w:t>mianami)</w:t>
      </w:r>
      <w:r w:rsidR="00C354B7" w:rsidRPr="00F23FBF">
        <w:rPr>
          <w:rFonts w:asciiTheme="minorHAnsi" w:hAnsiTheme="minorHAnsi" w:cstheme="minorHAnsi"/>
          <w:sz w:val="23"/>
          <w:szCs w:val="23"/>
        </w:rPr>
        <w:t>,</w:t>
      </w:r>
    </w:p>
    <w:p w:rsidR="00C354B7" w:rsidRPr="00F23FBF" w:rsidRDefault="00C354B7" w:rsidP="00C354B7">
      <w:pPr>
        <w:spacing w:line="276" w:lineRule="auto"/>
        <w:ind w:left="426" w:firstLine="0"/>
        <w:rPr>
          <w:rFonts w:asciiTheme="minorHAnsi" w:hAnsiTheme="minorHAnsi" w:cstheme="minorHAnsi"/>
          <w:b/>
          <w:sz w:val="23"/>
          <w:szCs w:val="23"/>
        </w:rPr>
      </w:pPr>
      <w:r w:rsidRPr="00F23FBF">
        <w:rPr>
          <w:rFonts w:asciiTheme="minorHAnsi" w:hAnsiTheme="minorHAnsi" w:cstheme="minorHAnsi"/>
          <w:b/>
          <w:color w:val="000000"/>
          <w:sz w:val="23"/>
          <w:szCs w:val="23"/>
        </w:rPr>
        <w:t>oraz sprawowanie nadzoru autorskiego</w:t>
      </w:r>
      <w:r w:rsidR="003D3A49" w:rsidRPr="00F23FBF">
        <w:rPr>
          <w:rFonts w:asciiTheme="minorHAnsi" w:hAnsiTheme="minorHAnsi" w:cstheme="minorHAnsi"/>
          <w:b/>
          <w:color w:val="000000"/>
          <w:sz w:val="23"/>
          <w:szCs w:val="23"/>
        </w:rPr>
        <w:t xml:space="preserve"> w trakcie realizacji robót budowlanych</w:t>
      </w:r>
      <w:r w:rsidRPr="00F23FBF">
        <w:rPr>
          <w:rFonts w:asciiTheme="minorHAnsi" w:hAnsiTheme="minorHAnsi" w:cstheme="minorHAnsi"/>
          <w:b/>
          <w:color w:val="000000"/>
          <w:sz w:val="23"/>
          <w:szCs w:val="23"/>
        </w:rPr>
        <w:t>.</w:t>
      </w:r>
    </w:p>
    <w:p w:rsidR="00270718" w:rsidRPr="00F23FBF" w:rsidRDefault="00574F93" w:rsidP="0014468A">
      <w:pPr>
        <w:numPr>
          <w:ilvl w:val="0"/>
          <w:numId w:val="21"/>
        </w:num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</w:t>
      </w:r>
      <w:r w:rsidR="001C3508" w:rsidRPr="00F23FBF">
        <w:rPr>
          <w:rFonts w:asciiTheme="minorHAnsi" w:hAnsiTheme="minorHAnsi" w:cstheme="minorHAnsi"/>
          <w:sz w:val="23"/>
          <w:szCs w:val="23"/>
        </w:rPr>
        <w:t xml:space="preserve"> ramach opracowania </w:t>
      </w:r>
      <w:r w:rsidR="003D3A49" w:rsidRPr="00F23FBF">
        <w:rPr>
          <w:rFonts w:asciiTheme="minorHAnsi" w:hAnsiTheme="minorHAnsi" w:cstheme="minorHAnsi"/>
          <w:sz w:val="23"/>
          <w:szCs w:val="23"/>
        </w:rPr>
        <w:t xml:space="preserve">dokumentacji projektowej do obowiązków </w:t>
      </w:r>
      <w:r w:rsidR="00811082" w:rsidRPr="00F23FBF">
        <w:rPr>
          <w:rFonts w:asciiTheme="minorHAnsi" w:hAnsiTheme="minorHAnsi" w:cstheme="minorHAnsi"/>
          <w:sz w:val="23"/>
          <w:szCs w:val="23"/>
        </w:rPr>
        <w:t>Wykonawcy</w:t>
      </w:r>
      <w:r w:rsidR="003D3A49" w:rsidRPr="00F23FBF">
        <w:rPr>
          <w:rFonts w:asciiTheme="minorHAnsi" w:hAnsiTheme="minorHAnsi" w:cstheme="minorHAnsi"/>
          <w:sz w:val="23"/>
          <w:szCs w:val="23"/>
        </w:rPr>
        <w:t xml:space="preserve"> należy</w:t>
      </w:r>
      <w:r w:rsidR="00811082" w:rsidRPr="00F23FBF">
        <w:rPr>
          <w:rFonts w:asciiTheme="minorHAnsi" w:hAnsiTheme="minorHAnsi" w:cstheme="minorHAnsi"/>
          <w:sz w:val="23"/>
          <w:szCs w:val="23"/>
        </w:rPr>
        <w:t xml:space="preserve"> wykonanie następujących czynności: </w:t>
      </w:r>
    </w:p>
    <w:p w:rsidR="009E242F" w:rsidRPr="00F23FBF" w:rsidRDefault="001C3508" w:rsidP="00A10325">
      <w:pPr>
        <w:numPr>
          <w:ilvl w:val="0"/>
          <w:numId w:val="12"/>
        </w:numPr>
        <w:spacing w:line="276" w:lineRule="auto"/>
        <w:ind w:hanging="43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przeprowadzenie wizji lokalnej w terenie,</w:t>
      </w:r>
    </w:p>
    <w:p w:rsidR="009E242F" w:rsidRPr="00F23FBF" w:rsidRDefault="001C3508" w:rsidP="00A10325">
      <w:pPr>
        <w:numPr>
          <w:ilvl w:val="0"/>
          <w:numId w:val="12"/>
        </w:numPr>
        <w:spacing w:line="276" w:lineRule="auto"/>
        <w:ind w:hanging="43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pozyskanie matrycy do celów projektowych z wykazem właścicieli gruntów</w:t>
      </w:r>
      <w:r w:rsidR="009E242F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Pr="00F23FBF">
        <w:rPr>
          <w:rFonts w:asciiTheme="minorHAnsi" w:hAnsiTheme="minorHAnsi" w:cstheme="minorHAnsi"/>
          <w:sz w:val="23"/>
          <w:szCs w:val="23"/>
        </w:rPr>
        <w:t xml:space="preserve">w obrębie projektowanej inwestycji wraz z wyraźnym </w:t>
      </w:r>
      <w:r w:rsidR="0013095C" w:rsidRPr="00F23FBF">
        <w:rPr>
          <w:rFonts w:asciiTheme="minorHAnsi" w:hAnsiTheme="minorHAnsi" w:cstheme="minorHAnsi"/>
          <w:sz w:val="23"/>
          <w:szCs w:val="23"/>
        </w:rPr>
        <w:t xml:space="preserve">(kolorem) </w:t>
      </w:r>
      <w:r w:rsidRPr="00F23FBF">
        <w:rPr>
          <w:rFonts w:asciiTheme="minorHAnsi" w:hAnsiTheme="minorHAnsi" w:cstheme="minorHAnsi"/>
          <w:sz w:val="23"/>
          <w:szCs w:val="23"/>
        </w:rPr>
        <w:t xml:space="preserve">oznaczeniem granic tych gruntów </w:t>
      </w:r>
      <w:r w:rsidR="0013095C" w:rsidRPr="00F23FBF">
        <w:rPr>
          <w:rFonts w:asciiTheme="minorHAnsi" w:hAnsiTheme="minorHAnsi" w:cstheme="minorHAnsi"/>
          <w:sz w:val="23"/>
          <w:szCs w:val="23"/>
        </w:rPr>
        <w:t xml:space="preserve">i numerów działek </w:t>
      </w:r>
      <w:r w:rsidRPr="00F23FBF">
        <w:rPr>
          <w:rFonts w:asciiTheme="minorHAnsi" w:hAnsiTheme="minorHAnsi" w:cstheme="minorHAnsi"/>
          <w:sz w:val="23"/>
          <w:szCs w:val="23"/>
        </w:rPr>
        <w:t>na wszystkich egzemplarzach projektu,</w:t>
      </w:r>
    </w:p>
    <w:p w:rsidR="009E242F" w:rsidRPr="00F23FBF" w:rsidRDefault="00270718" w:rsidP="007E079A">
      <w:pPr>
        <w:numPr>
          <w:ilvl w:val="0"/>
          <w:numId w:val="12"/>
        </w:numPr>
        <w:spacing w:line="276" w:lineRule="auto"/>
        <w:ind w:hanging="43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s</w:t>
      </w:r>
      <w:r w:rsidR="004D3123" w:rsidRPr="00F23FBF">
        <w:rPr>
          <w:rFonts w:asciiTheme="minorHAnsi" w:hAnsiTheme="minorHAnsi" w:cstheme="minorHAnsi"/>
          <w:sz w:val="23"/>
          <w:szCs w:val="23"/>
        </w:rPr>
        <w:t>porządzenie protokołu z przeglądu Ksiąg Wieczystych</w:t>
      </w:r>
      <w:r w:rsidR="006D203D" w:rsidRPr="00F23FBF">
        <w:rPr>
          <w:rFonts w:asciiTheme="minorHAnsi" w:hAnsiTheme="minorHAnsi" w:cstheme="minorHAnsi"/>
          <w:sz w:val="23"/>
          <w:szCs w:val="23"/>
        </w:rPr>
        <w:t xml:space="preserve"> zgodnie z zał. n</w:t>
      </w:r>
      <w:r w:rsidR="00EB0921" w:rsidRPr="00F23FBF">
        <w:rPr>
          <w:rFonts w:asciiTheme="minorHAnsi" w:hAnsiTheme="minorHAnsi" w:cstheme="minorHAnsi"/>
          <w:sz w:val="23"/>
          <w:szCs w:val="23"/>
        </w:rPr>
        <w:t xml:space="preserve">r </w:t>
      </w:r>
      <w:r w:rsidRPr="00F23FBF">
        <w:rPr>
          <w:rFonts w:asciiTheme="minorHAnsi" w:hAnsiTheme="minorHAnsi" w:cstheme="minorHAnsi"/>
          <w:sz w:val="23"/>
          <w:szCs w:val="23"/>
        </w:rPr>
        <w:t>2</w:t>
      </w:r>
      <w:r w:rsidR="00EB0921" w:rsidRPr="00F23FBF">
        <w:rPr>
          <w:rFonts w:asciiTheme="minorHAnsi" w:hAnsiTheme="minorHAnsi" w:cstheme="minorHAnsi"/>
          <w:sz w:val="23"/>
          <w:szCs w:val="23"/>
        </w:rPr>
        <w:t xml:space="preserve"> do Umowy</w:t>
      </w:r>
      <w:r w:rsidR="004D3123" w:rsidRPr="00F23FBF">
        <w:rPr>
          <w:rFonts w:asciiTheme="minorHAnsi" w:hAnsiTheme="minorHAnsi" w:cstheme="minorHAnsi"/>
          <w:sz w:val="23"/>
          <w:szCs w:val="23"/>
        </w:rPr>
        <w:t>,</w:t>
      </w:r>
    </w:p>
    <w:p w:rsidR="00387353" w:rsidRPr="00F23FBF" w:rsidRDefault="00387353" w:rsidP="00DE31C9">
      <w:pPr>
        <w:numPr>
          <w:ilvl w:val="0"/>
          <w:numId w:val="12"/>
        </w:numPr>
        <w:spacing w:line="276" w:lineRule="auto"/>
        <w:ind w:hanging="43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uzyskanie </w:t>
      </w:r>
      <w:r w:rsidR="003D3A49" w:rsidRPr="00F23FBF">
        <w:rPr>
          <w:rFonts w:asciiTheme="minorHAnsi" w:hAnsiTheme="minorHAnsi" w:cstheme="minorHAnsi"/>
          <w:sz w:val="23"/>
          <w:szCs w:val="23"/>
        </w:rPr>
        <w:t>pisemn</w:t>
      </w:r>
      <w:r w:rsidR="003D3A49" w:rsidRPr="00F23FBF">
        <w:rPr>
          <w:rFonts w:asciiTheme="minorHAnsi" w:hAnsiTheme="minorHAnsi" w:cstheme="minorHAnsi"/>
          <w:sz w:val="23"/>
          <w:szCs w:val="23"/>
        </w:rPr>
        <w:t>ych</w:t>
      </w:r>
      <w:r w:rsidR="003D3A49" w:rsidRPr="00F23FBF">
        <w:rPr>
          <w:rFonts w:asciiTheme="minorHAnsi" w:hAnsiTheme="minorHAnsi" w:cstheme="minorHAnsi"/>
          <w:sz w:val="23"/>
          <w:szCs w:val="23"/>
        </w:rPr>
        <w:t xml:space="preserve"> zg</w:t>
      </w:r>
      <w:r w:rsidR="003D3A49" w:rsidRPr="00F23FBF">
        <w:rPr>
          <w:rFonts w:asciiTheme="minorHAnsi" w:hAnsiTheme="minorHAnsi" w:cstheme="minorHAnsi"/>
          <w:sz w:val="23"/>
          <w:szCs w:val="23"/>
        </w:rPr>
        <w:t>ó</w:t>
      </w:r>
      <w:r w:rsidR="003D3A49" w:rsidRPr="00F23FBF">
        <w:rPr>
          <w:rFonts w:asciiTheme="minorHAnsi" w:hAnsiTheme="minorHAnsi" w:cstheme="minorHAnsi"/>
          <w:sz w:val="23"/>
          <w:szCs w:val="23"/>
        </w:rPr>
        <w:t>d właścicieli lub osób uprawnionych</w:t>
      </w:r>
      <w:r w:rsidR="003D3A49" w:rsidRPr="00F23FBF">
        <w:rPr>
          <w:rFonts w:asciiTheme="minorHAnsi" w:hAnsiTheme="minorHAnsi" w:cstheme="minorHAnsi"/>
          <w:sz w:val="23"/>
          <w:szCs w:val="23"/>
        </w:rPr>
        <w:t>,</w:t>
      </w:r>
      <w:r w:rsidR="003D3A49" w:rsidRPr="00F23FBF">
        <w:rPr>
          <w:rFonts w:asciiTheme="minorHAnsi" w:hAnsiTheme="minorHAnsi" w:cstheme="minorHAnsi"/>
          <w:sz w:val="23"/>
          <w:szCs w:val="23"/>
        </w:rPr>
        <w:t xml:space="preserve"> na zajęcie nieruchomości w celu budowy i pozostawania na gruncie </w:t>
      </w:r>
      <w:r w:rsidR="003D3A49" w:rsidRPr="00F23FBF">
        <w:rPr>
          <w:rFonts w:asciiTheme="minorHAnsi" w:hAnsiTheme="minorHAnsi" w:cstheme="minorHAnsi"/>
          <w:sz w:val="23"/>
          <w:szCs w:val="23"/>
        </w:rPr>
        <w:t xml:space="preserve">projektowanych </w:t>
      </w:r>
      <w:r w:rsidR="003D3A49" w:rsidRPr="00F23FBF">
        <w:rPr>
          <w:rFonts w:asciiTheme="minorHAnsi" w:hAnsiTheme="minorHAnsi" w:cstheme="minorHAnsi"/>
          <w:sz w:val="23"/>
          <w:szCs w:val="23"/>
        </w:rPr>
        <w:t>urządzeń infrastruktury oświetleniowej, na formularzu stanowiącym załącznik nr 3 do umowy</w:t>
      </w:r>
      <w:r w:rsidR="003D3A49" w:rsidRPr="00F23FBF">
        <w:rPr>
          <w:rFonts w:asciiTheme="minorHAnsi" w:hAnsiTheme="minorHAnsi" w:cstheme="minorHAnsi"/>
          <w:sz w:val="23"/>
          <w:szCs w:val="23"/>
        </w:rPr>
        <w:t xml:space="preserve"> oraz</w:t>
      </w:r>
      <w:r w:rsidRPr="00F23FBF">
        <w:rPr>
          <w:rFonts w:asciiTheme="minorHAnsi" w:hAnsiTheme="minorHAnsi" w:cstheme="minorHAnsi"/>
          <w:sz w:val="23"/>
          <w:szCs w:val="23"/>
        </w:rPr>
        <w:t xml:space="preserve"> przedłożenie </w:t>
      </w:r>
      <w:r w:rsidR="003D3A49" w:rsidRPr="00F23FBF">
        <w:rPr>
          <w:rFonts w:asciiTheme="minorHAnsi" w:hAnsiTheme="minorHAnsi" w:cstheme="minorHAnsi"/>
          <w:sz w:val="23"/>
          <w:szCs w:val="23"/>
        </w:rPr>
        <w:t xml:space="preserve">tych zgód </w:t>
      </w:r>
      <w:r w:rsidR="00B4518C" w:rsidRPr="00F23FBF">
        <w:rPr>
          <w:rFonts w:asciiTheme="minorHAnsi" w:hAnsiTheme="minorHAnsi" w:cstheme="minorHAnsi"/>
          <w:sz w:val="23"/>
          <w:szCs w:val="23"/>
        </w:rPr>
        <w:t>Zamawiającemu</w:t>
      </w:r>
      <w:r w:rsidRPr="00F23FBF">
        <w:rPr>
          <w:rFonts w:asciiTheme="minorHAnsi" w:hAnsiTheme="minorHAnsi" w:cstheme="minorHAnsi"/>
          <w:sz w:val="23"/>
          <w:szCs w:val="23"/>
        </w:rPr>
        <w:t>,</w:t>
      </w:r>
    </w:p>
    <w:p w:rsidR="00897CC7" w:rsidRPr="00F23FBF" w:rsidRDefault="00897CC7" w:rsidP="00897CC7">
      <w:pPr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uzyskanie pozytywnego protokołu</w:t>
      </w:r>
      <w:r w:rsidR="00FF0DC0" w:rsidRPr="00F23FBF">
        <w:rPr>
          <w:rFonts w:asciiTheme="minorHAnsi" w:hAnsiTheme="minorHAnsi" w:cstheme="minorHAnsi"/>
          <w:sz w:val="23"/>
          <w:szCs w:val="23"/>
        </w:rPr>
        <w:t xml:space="preserve"> dotyczącego sytuowania projektowanej sieci oświetleniowej </w:t>
      </w:r>
      <w:r w:rsidRPr="00F23FBF">
        <w:rPr>
          <w:rFonts w:asciiTheme="minorHAnsi" w:hAnsiTheme="minorHAnsi" w:cstheme="minorHAnsi"/>
          <w:sz w:val="23"/>
          <w:szCs w:val="23"/>
        </w:rPr>
        <w:t xml:space="preserve">z </w:t>
      </w:r>
      <w:r w:rsidR="00FF0DC0" w:rsidRPr="00F23FBF">
        <w:rPr>
          <w:rFonts w:asciiTheme="minorHAnsi" w:hAnsiTheme="minorHAnsi" w:cstheme="minorHAnsi"/>
          <w:sz w:val="23"/>
          <w:szCs w:val="23"/>
        </w:rPr>
        <w:t>narady koordynacyjnej organizowanej przez Starostę/Prezydenta.</w:t>
      </w:r>
    </w:p>
    <w:p w:rsidR="00897CC7" w:rsidRPr="00F23FBF" w:rsidRDefault="00897CC7" w:rsidP="00897CC7">
      <w:pPr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lastRenderedPageBreak/>
        <w:t>wystąpienie i uzyskanie decyzji o lokalizacji inwestycji celu publicznego</w:t>
      </w:r>
      <w:r w:rsidR="0081172B" w:rsidRPr="00F23FBF">
        <w:rPr>
          <w:rFonts w:asciiTheme="minorHAnsi" w:hAnsiTheme="minorHAnsi" w:cstheme="minorHAnsi"/>
          <w:sz w:val="23"/>
          <w:szCs w:val="23"/>
        </w:rPr>
        <w:t xml:space="preserve"> i</w:t>
      </w:r>
      <w:r w:rsidRPr="00F23FBF">
        <w:rPr>
          <w:rFonts w:asciiTheme="minorHAnsi" w:hAnsiTheme="minorHAnsi" w:cstheme="minorHAnsi"/>
          <w:sz w:val="23"/>
          <w:szCs w:val="23"/>
        </w:rPr>
        <w:t xml:space="preserve"> decyzji odpowiedniego Konserwatora Zabytków </w:t>
      </w:r>
      <w:r w:rsidR="0081172B" w:rsidRPr="00F23FBF">
        <w:rPr>
          <w:rFonts w:asciiTheme="minorHAnsi" w:hAnsiTheme="minorHAnsi" w:cstheme="minorHAnsi"/>
          <w:sz w:val="23"/>
          <w:szCs w:val="23"/>
        </w:rPr>
        <w:t xml:space="preserve">(jeśli </w:t>
      </w:r>
      <w:r w:rsidR="0081172B" w:rsidRPr="00F23FBF">
        <w:rPr>
          <w:rFonts w:asciiTheme="minorHAnsi" w:hAnsiTheme="minorHAnsi" w:cstheme="minorHAnsi"/>
          <w:sz w:val="23"/>
          <w:szCs w:val="23"/>
        </w:rPr>
        <w:t>są</w:t>
      </w:r>
      <w:r w:rsidR="0081172B" w:rsidRPr="00F23FBF">
        <w:rPr>
          <w:rFonts w:asciiTheme="minorHAnsi" w:hAnsiTheme="minorHAnsi" w:cstheme="minorHAnsi"/>
          <w:sz w:val="23"/>
          <w:szCs w:val="23"/>
        </w:rPr>
        <w:t xml:space="preserve"> wymagan</w:t>
      </w:r>
      <w:r w:rsidR="0081172B" w:rsidRPr="00F23FBF">
        <w:rPr>
          <w:rFonts w:asciiTheme="minorHAnsi" w:hAnsiTheme="minorHAnsi" w:cstheme="minorHAnsi"/>
          <w:sz w:val="23"/>
          <w:szCs w:val="23"/>
        </w:rPr>
        <w:t>e</w:t>
      </w:r>
      <w:r w:rsidR="0081172B" w:rsidRPr="00F23FBF">
        <w:rPr>
          <w:rFonts w:asciiTheme="minorHAnsi" w:hAnsiTheme="minorHAnsi" w:cstheme="minorHAnsi"/>
          <w:sz w:val="23"/>
          <w:szCs w:val="23"/>
        </w:rPr>
        <w:t>)</w:t>
      </w:r>
      <w:r w:rsidR="0081172B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Pr="00F23FBF">
        <w:rPr>
          <w:rFonts w:asciiTheme="minorHAnsi" w:hAnsiTheme="minorHAnsi" w:cstheme="minorHAnsi"/>
          <w:sz w:val="23"/>
          <w:szCs w:val="23"/>
        </w:rPr>
        <w:t xml:space="preserve">oraz wymaganych uzgodnień branżowych zawartych w protokole </w:t>
      </w:r>
      <w:r w:rsidR="00FF0DC0" w:rsidRPr="00F23FBF">
        <w:rPr>
          <w:rFonts w:asciiTheme="minorHAnsi" w:hAnsiTheme="minorHAnsi" w:cstheme="minorHAnsi"/>
          <w:sz w:val="23"/>
          <w:szCs w:val="23"/>
        </w:rPr>
        <w:t>z narady koordynacyjnej organizowanej przez Starostę/Prezydenta</w:t>
      </w:r>
      <w:r w:rsidRPr="00F23FBF">
        <w:rPr>
          <w:rFonts w:asciiTheme="minorHAnsi" w:hAnsiTheme="minorHAnsi" w:cstheme="minorHAnsi"/>
          <w:sz w:val="23"/>
          <w:szCs w:val="23"/>
        </w:rPr>
        <w:t>,</w:t>
      </w:r>
    </w:p>
    <w:p w:rsidR="009476E7" w:rsidRPr="00F23FBF" w:rsidRDefault="00AF793A" w:rsidP="00897CC7">
      <w:pPr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uzyskanie</w:t>
      </w:r>
      <w:r w:rsidR="0026794D" w:rsidRPr="00F23FBF">
        <w:rPr>
          <w:rFonts w:asciiTheme="minorHAnsi" w:hAnsiTheme="minorHAnsi" w:cstheme="minorHAnsi"/>
          <w:sz w:val="23"/>
          <w:szCs w:val="23"/>
        </w:rPr>
        <w:t xml:space="preserve"> ostatecznej decyzji o pozwoleniu na budowę lub jeżeli przepisy prawa tak stanowią, dokonania zgłoszenia </w:t>
      </w:r>
      <w:r w:rsidR="00057DC7" w:rsidRPr="00F23FBF">
        <w:rPr>
          <w:rFonts w:asciiTheme="minorHAnsi" w:hAnsiTheme="minorHAnsi" w:cstheme="minorHAnsi"/>
          <w:sz w:val="23"/>
          <w:szCs w:val="23"/>
        </w:rPr>
        <w:t>robót budowlanych</w:t>
      </w:r>
      <w:r w:rsidR="001C3508" w:rsidRPr="00F23FBF">
        <w:rPr>
          <w:rFonts w:asciiTheme="minorHAnsi" w:hAnsiTheme="minorHAnsi" w:cstheme="minorHAnsi"/>
          <w:sz w:val="23"/>
          <w:szCs w:val="23"/>
        </w:rPr>
        <w:t>,</w:t>
      </w:r>
    </w:p>
    <w:p w:rsidR="00811082" w:rsidRPr="00F23FBF" w:rsidRDefault="00811082" w:rsidP="00897CC7">
      <w:pPr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wnoszenie opłat skarbowych  związanych ze składanymi pełnomocnictwami</w:t>
      </w:r>
      <w:r w:rsidR="001C3508" w:rsidRPr="00F23FBF">
        <w:rPr>
          <w:rFonts w:asciiTheme="minorHAnsi" w:hAnsiTheme="minorHAnsi" w:cstheme="minorHAnsi"/>
          <w:sz w:val="23"/>
          <w:szCs w:val="23"/>
        </w:rPr>
        <w:t>,</w:t>
      </w:r>
    </w:p>
    <w:p w:rsidR="001C3508" w:rsidRPr="00F23FBF" w:rsidRDefault="001C3508" w:rsidP="00897CC7">
      <w:pPr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zapewnienie sprawdzenia projektu pod względem zgodności z obowiązującymi przepisami i Polskimi Normami przez uprawnioną osobę sprawdzającą.</w:t>
      </w:r>
    </w:p>
    <w:p w:rsidR="005711EC" w:rsidRPr="00F23FBF" w:rsidRDefault="005711EC" w:rsidP="009E242F">
      <w:pPr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b/>
          <w:sz w:val="23"/>
          <w:szCs w:val="23"/>
        </w:rPr>
        <w:t>niezwłoczne dostarczenie Zamawiające</w:t>
      </w:r>
      <w:r w:rsidR="0037760B" w:rsidRPr="00F23FBF">
        <w:rPr>
          <w:rFonts w:asciiTheme="minorHAnsi" w:hAnsiTheme="minorHAnsi" w:cstheme="minorHAnsi"/>
          <w:b/>
          <w:sz w:val="23"/>
          <w:szCs w:val="23"/>
        </w:rPr>
        <w:t>mu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9F0697" w:rsidRPr="00F23FBF">
        <w:rPr>
          <w:rFonts w:asciiTheme="minorHAnsi" w:hAnsiTheme="minorHAnsi" w:cstheme="minorHAnsi"/>
          <w:sz w:val="23"/>
          <w:szCs w:val="23"/>
        </w:rPr>
        <w:t xml:space="preserve">otrzymanych </w:t>
      </w:r>
      <w:r w:rsidRPr="00F23FBF">
        <w:rPr>
          <w:rFonts w:asciiTheme="minorHAnsi" w:hAnsiTheme="minorHAnsi" w:cstheme="minorHAnsi"/>
          <w:sz w:val="23"/>
          <w:szCs w:val="23"/>
        </w:rPr>
        <w:t>decyzji administracyjnych</w:t>
      </w:r>
      <w:r w:rsidR="009E242F" w:rsidRPr="00F23FBF">
        <w:rPr>
          <w:rFonts w:asciiTheme="minorHAnsi" w:hAnsiTheme="minorHAnsi" w:cstheme="minorHAnsi"/>
          <w:sz w:val="23"/>
          <w:szCs w:val="23"/>
        </w:rPr>
        <w:br/>
      </w:r>
      <w:r w:rsidR="0037760B" w:rsidRPr="00F23FBF">
        <w:rPr>
          <w:rFonts w:asciiTheme="minorHAnsi" w:hAnsiTheme="minorHAnsi" w:cstheme="minorHAnsi"/>
          <w:sz w:val="23"/>
          <w:szCs w:val="23"/>
        </w:rPr>
        <w:t xml:space="preserve">i uzgodnień </w:t>
      </w:r>
      <w:r w:rsidRPr="00F23FBF">
        <w:rPr>
          <w:rFonts w:asciiTheme="minorHAnsi" w:hAnsiTheme="minorHAnsi" w:cstheme="minorHAnsi"/>
          <w:sz w:val="23"/>
          <w:szCs w:val="23"/>
        </w:rPr>
        <w:t>wydanych w sprawie wykonywanej dokumentacji umożliwiające</w:t>
      </w:r>
      <w:r w:rsidR="009E242F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37760B" w:rsidRPr="00F23FBF">
        <w:rPr>
          <w:rFonts w:asciiTheme="minorHAnsi" w:hAnsiTheme="minorHAnsi" w:cstheme="minorHAnsi"/>
          <w:sz w:val="23"/>
          <w:szCs w:val="23"/>
        </w:rPr>
        <w:t xml:space="preserve">Zamawiającemu </w:t>
      </w:r>
      <w:r w:rsidR="00270718" w:rsidRPr="00F23FBF">
        <w:rPr>
          <w:rFonts w:asciiTheme="minorHAnsi" w:hAnsiTheme="minorHAnsi" w:cstheme="minorHAnsi"/>
          <w:sz w:val="23"/>
          <w:szCs w:val="23"/>
        </w:rPr>
        <w:t xml:space="preserve">ewentualne </w:t>
      </w:r>
      <w:r w:rsidRPr="00F23FBF">
        <w:rPr>
          <w:rFonts w:asciiTheme="minorHAnsi" w:hAnsiTheme="minorHAnsi" w:cstheme="minorHAnsi"/>
          <w:sz w:val="23"/>
          <w:szCs w:val="23"/>
        </w:rPr>
        <w:t xml:space="preserve">odwołanie się od </w:t>
      </w:r>
      <w:r w:rsidR="0037760B" w:rsidRPr="00F23FBF">
        <w:rPr>
          <w:rFonts w:asciiTheme="minorHAnsi" w:hAnsiTheme="minorHAnsi" w:cstheme="minorHAnsi"/>
          <w:sz w:val="23"/>
          <w:szCs w:val="23"/>
        </w:rPr>
        <w:t>nich.</w:t>
      </w:r>
      <w:r w:rsidRPr="00F23FBF">
        <w:rPr>
          <w:rFonts w:asciiTheme="minorHAnsi" w:hAnsiTheme="minorHAnsi" w:cstheme="minorHAnsi"/>
          <w:sz w:val="23"/>
          <w:szCs w:val="23"/>
        </w:rPr>
        <w:t xml:space="preserve"> </w:t>
      </w:r>
    </w:p>
    <w:p w:rsidR="00811082" w:rsidRPr="00F23FBF" w:rsidRDefault="00811082" w:rsidP="00021F2D">
      <w:p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3.</w:t>
      </w:r>
      <w:r w:rsidRPr="00F23FBF">
        <w:rPr>
          <w:rFonts w:asciiTheme="minorHAnsi" w:hAnsiTheme="minorHAnsi" w:cstheme="minorHAnsi"/>
          <w:sz w:val="23"/>
          <w:szCs w:val="23"/>
        </w:rPr>
        <w:tab/>
        <w:t>W</w:t>
      </w:r>
      <w:r w:rsidR="00270718" w:rsidRPr="00F23FBF">
        <w:rPr>
          <w:rFonts w:asciiTheme="minorHAnsi" w:hAnsiTheme="minorHAnsi" w:cstheme="minorHAnsi"/>
          <w:sz w:val="23"/>
          <w:szCs w:val="23"/>
        </w:rPr>
        <w:t xml:space="preserve"> ramach wynagrodzenia, o którym mowa w § 5 ust. 1 W</w:t>
      </w:r>
      <w:r w:rsidRPr="00F23FBF">
        <w:rPr>
          <w:rFonts w:asciiTheme="minorHAnsi" w:hAnsiTheme="minorHAnsi" w:cstheme="minorHAnsi"/>
          <w:sz w:val="23"/>
          <w:szCs w:val="23"/>
        </w:rPr>
        <w:t>ykonawca zobowiązany jest do wykonywania wszelk</w:t>
      </w:r>
      <w:r w:rsidR="00021F2D" w:rsidRPr="00F23FBF">
        <w:rPr>
          <w:rFonts w:asciiTheme="minorHAnsi" w:hAnsiTheme="minorHAnsi" w:cstheme="minorHAnsi"/>
          <w:sz w:val="23"/>
          <w:szCs w:val="23"/>
        </w:rPr>
        <w:t xml:space="preserve">ich czynności </w:t>
      </w:r>
      <w:r w:rsidR="008D10B1" w:rsidRPr="00F23FBF">
        <w:rPr>
          <w:rFonts w:asciiTheme="minorHAnsi" w:hAnsiTheme="minorHAnsi" w:cstheme="minorHAnsi"/>
          <w:sz w:val="23"/>
          <w:szCs w:val="23"/>
        </w:rPr>
        <w:t>w ramach nadzoru a</w:t>
      </w:r>
      <w:r w:rsidRPr="00F23FBF">
        <w:rPr>
          <w:rFonts w:asciiTheme="minorHAnsi" w:hAnsiTheme="minorHAnsi" w:cstheme="minorHAnsi"/>
          <w:sz w:val="23"/>
          <w:szCs w:val="23"/>
        </w:rPr>
        <w:t>utorskiego, a w szczególności do:</w:t>
      </w:r>
    </w:p>
    <w:p w:rsidR="00811082" w:rsidRPr="00F23FBF" w:rsidRDefault="00811082" w:rsidP="006C3E37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czuwania w toku realizacji inwestycji nad zgodnością rozwiązań technicznych, materiałowych i użytkowych z dokumentacją  projektową i obowiązującymi przepisami, w tym techniczno-budowlanymi,</w:t>
      </w:r>
    </w:p>
    <w:p w:rsidR="00811082" w:rsidRPr="00F23FBF" w:rsidRDefault="00811082" w:rsidP="006C3E37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uzupełniania szczegółów dokumentacji projektowej oraz wyjaśniania wykonawcy wątpliwości powstałych w toku realizacji inwestycji,</w:t>
      </w:r>
    </w:p>
    <w:p w:rsidR="005C31D6" w:rsidRPr="00F23FBF" w:rsidRDefault="00811082" w:rsidP="00A456BD">
      <w:pPr>
        <w:numPr>
          <w:ilvl w:val="0"/>
          <w:numId w:val="13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uzgadniania możliwości wprowadzenia rozwiązań zamiennych w stosunku</w:t>
      </w:r>
      <w:r w:rsidRPr="00F23FBF">
        <w:rPr>
          <w:rFonts w:asciiTheme="minorHAnsi" w:hAnsiTheme="minorHAnsi" w:cstheme="minorHAnsi"/>
          <w:sz w:val="23"/>
          <w:szCs w:val="23"/>
        </w:rPr>
        <w:br/>
        <w:t>do przewidzianych w dokumentacji projektowej, zgłoszonych przez Zamawiającego.</w:t>
      </w:r>
    </w:p>
    <w:p w:rsidR="00EF7B2C" w:rsidRPr="00F23FBF" w:rsidRDefault="00EF7B2C" w:rsidP="00F33BA2">
      <w:pPr>
        <w:spacing w:line="276" w:lineRule="auto"/>
        <w:ind w:firstLine="0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143DBF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2</w:t>
      </w:r>
    </w:p>
    <w:p w:rsidR="00143DBF" w:rsidRPr="00F23FBF" w:rsidRDefault="00143DBF" w:rsidP="00B37F4B">
      <w:pPr>
        <w:spacing w:line="276" w:lineRule="auto"/>
        <w:ind w:firstLine="0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Wykonawca zobowiązuje się do wykonania dokumentacji projektowej oraz wykonywania nadzoru autorskiego zgodnie z umową, decyzją o lokalizacji</w:t>
      </w:r>
      <w:r w:rsidR="00DC7EE1" w:rsidRPr="00F23FBF">
        <w:rPr>
          <w:rFonts w:asciiTheme="minorHAnsi" w:hAnsiTheme="minorHAnsi" w:cstheme="minorHAnsi"/>
          <w:sz w:val="23"/>
          <w:szCs w:val="23"/>
        </w:rPr>
        <w:t xml:space="preserve"> inwestycji celu publicznego,</w:t>
      </w:r>
      <w:r w:rsidR="007C47A8" w:rsidRPr="00F23FBF">
        <w:rPr>
          <w:rFonts w:asciiTheme="minorHAnsi" w:hAnsiTheme="minorHAnsi" w:cstheme="minorHAnsi"/>
          <w:sz w:val="23"/>
          <w:szCs w:val="23"/>
        </w:rPr>
        <w:t xml:space="preserve"> uzgodnieniami branżowymi, </w:t>
      </w:r>
      <w:r w:rsidR="00270718" w:rsidRPr="00F23FBF">
        <w:rPr>
          <w:rFonts w:asciiTheme="minorHAnsi" w:hAnsiTheme="minorHAnsi" w:cstheme="minorHAnsi"/>
          <w:sz w:val="23"/>
          <w:szCs w:val="23"/>
        </w:rPr>
        <w:t xml:space="preserve">warunkami określonymi </w:t>
      </w:r>
      <w:r w:rsidR="007C47A8" w:rsidRPr="00F23FBF">
        <w:rPr>
          <w:rFonts w:asciiTheme="minorHAnsi" w:hAnsiTheme="minorHAnsi" w:cstheme="minorHAnsi"/>
          <w:sz w:val="23"/>
          <w:szCs w:val="23"/>
        </w:rPr>
        <w:t xml:space="preserve"> w protokole </w:t>
      </w:r>
      <w:r w:rsidR="00FF0DC0" w:rsidRPr="00F23FBF">
        <w:rPr>
          <w:rFonts w:asciiTheme="minorHAnsi" w:hAnsiTheme="minorHAnsi" w:cstheme="minorHAnsi"/>
          <w:sz w:val="23"/>
          <w:szCs w:val="23"/>
        </w:rPr>
        <w:t>z narady koordynacyjnej organizowanej przez Starostę/Prezydenta</w:t>
      </w:r>
      <w:r w:rsidR="007C47A8" w:rsidRPr="00F23FBF">
        <w:rPr>
          <w:rFonts w:asciiTheme="minorHAnsi" w:hAnsiTheme="minorHAnsi" w:cstheme="minorHAnsi"/>
          <w:sz w:val="23"/>
          <w:szCs w:val="23"/>
        </w:rPr>
        <w:t xml:space="preserve">, </w:t>
      </w:r>
      <w:r w:rsidRPr="00F23FBF">
        <w:rPr>
          <w:rFonts w:asciiTheme="minorHAnsi" w:hAnsiTheme="minorHAnsi" w:cstheme="minorHAnsi"/>
          <w:sz w:val="23"/>
          <w:szCs w:val="23"/>
        </w:rPr>
        <w:t>z obowiązującymi przepisami prawa, w tym techniczno-budowlanymi oraz zasadami wiedzy technicznej,</w:t>
      </w:r>
      <w:r w:rsidR="007C47A8" w:rsidRPr="00F23FBF">
        <w:rPr>
          <w:rFonts w:asciiTheme="minorHAnsi" w:hAnsiTheme="minorHAnsi" w:cstheme="minorHAnsi"/>
          <w:sz w:val="23"/>
          <w:szCs w:val="23"/>
        </w:rPr>
        <w:br/>
      </w:r>
      <w:r w:rsidRPr="00F23FBF">
        <w:rPr>
          <w:rFonts w:asciiTheme="minorHAnsi" w:hAnsiTheme="minorHAnsi" w:cstheme="minorHAnsi"/>
          <w:sz w:val="23"/>
          <w:szCs w:val="23"/>
        </w:rPr>
        <w:t>a w szczególności zgodnie z przepisami zawartymi w:</w:t>
      </w:r>
    </w:p>
    <w:p w:rsidR="00143DBF" w:rsidRPr="00F23FBF" w:rsidRDefault="00143DBF" w:rsidP="00B37F4B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Rozporządzenie Ministra Infrastruktury z dnia 2 września 2004 r.  w sprawie szczegółowego zakresu i formy dokumentacji projektowej, specyfikacji technicznych wykonania i odbioru robót budowlanych oraz programu funkcjonalno-użytkowego</w:t>
      </w:r>
      <w:r w:rsidR="00270718" w:rsidRPr="00F23FBF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="00270718" w:rsidRPr="00F23FBF">
        <w:rPr>
          <w:rFonts w:asciiTheme="minorHAnsi" w:hAnsiTheme="minorHAnsi" w:cstheme="minorHAnsi"/>
          <w:sz w:val="23"/>
          <w:szCs w:val="23"/>
        </w:rPr>
        <w:t>t.j</w:t>
      </w:r>
      <w:proofErr w:type="spellEnd"/>
      <w:r w:rsidR="00270718" w:rsidRPr="00F23FBF">
        <w:rPr>
          <w:rFonts w:asciiTheme="minorHAnsi" w:hAnsiTheme="minorHAnsi" w:cstheme="minorHAnsi"/>
          <w:sz w:val="23"/>
          <w:szCs w:val="23"/>
        </w:rPr>
        <w:t>. Dz. U. z 2013 r. poz. 1129)</w:t>
      </w:r>
    </w:p>
    <w:p w:rsidR="00143DBF" w:rsidRPr="00F23FBF" w:rsidRDefault="00143DBF" w:rsidP="00B37F4B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Rozporządzenie Ministra Infrastruktury z dnia 18 maja 2004 r. w sprawie określania metod i podstaw sporządzania kosztorysu inwestorskiego, obliczania planowanych kosztów prac projektowych oraz planowanych kosztów robót budowlanych określanych w programie funkcjonalno-użytkowym</w:t>
      </w:r>
      <w:r w:rsidR="00270718" w:rsidRPr="00F23FBF">
        <w:rPr>
          <w:rFonts w:asciiTheme="minorHAnsi" w:hAnsiTheme="minorHAnsi" w:cstheme="minorHAnsi"/>
          <w:sz w:val="23"/>
          <w:szCs w:val="23"/>
        </w:rPr>
        <w:t xml:space="preserve"> (Dz. U. z 2004 r., nr 130 poz. 1389).</w:t>
      </w:r>
    </w:p>
    <w:p w:rsidR="00143DBF" w:rsidRPr="00F23FBF" w:rsidRDefault="005F73DD" w:rsidP="00B37F4B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oraz zgodnie z normą PN-EN 13201</w:t>
      </w:r>
      <w:r w:rsidR="00AD2304" w:rsidRPr="00F23FBF">
        <w:rPr>
          <w:rFonts w:asciiTheme="minorHAnsi" w:hAnsiTheme="minorHAnsi" w:cstheme="minorHAnsi"/>
          <w:sz w:val="23"/>
          <w:szCs w:val="23"/>
        </w:rPr>
        <w:t>:2016</w:t>
      </w:r>
      <w:r w:rsidR="00755C5D" w:rsidRPr="00F23FBF">
        <w:rPr>
          <w:rFonts w:asciiTheme="minorHAnsi" w:hAnsiTheme="minorHAnsi" w:cstheme="minorHAnsi"/>
          <w:sz w:val="23"/>
          <w:szCs w:val="23"/>
        </w:rPr>
        <w:t>.</w:t>
      </w:r>
      <w:r w:rsidR="00143DBF" w:rsidRPr="00F23FBF">
        <w:rPr>
          <w:rFonts w:asciiTheme="minorHAnsi" w:hAnsiTheme="minorHAnsi" w:cstheme="minorHAnsi"/>
          <w:sz w:val="23"/>
          <w:szCs w:val="23"/>
        </w:rPr>
        <w:t xml:space="preserve"> </w:t>
      </w:r>
    </w:p>
    <w:p w:rsidR="00622454" w:rsidRPr="00F23FBF" w:rsidRDefault="00622454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646443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</w:t>
      </w:r>
      <w:r w:rsidR="00143DBF" w:rsidRPr="00F23FBF">
        <w:rPr>
          <w:rFonts w:asciiTheme="minorHAnsi" w:hAnsiTheme="minorHAnsi" w:cstheme="minorHAnsi"/>
          <w:sz w:val="23"/>
          <w:szCs w:val="23"/>
        </w:rPr>
        <w:t xml:space="preserve"> 3</w:t>
      </w:r>
    </w:p>
    <w:p w:rsidR="00143DBF" w:rsidRPr="00F23FBF" w:rsidRDefault="00270718" w:rsidP="00971944">
      <w:pPr>
        <w:spacing w:line="276" w:lineRule="auto"/>
        <w:ind w:firstLine="0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Opracowywana dokumentacja </w:t>
      </w:r>
      <w:r w:rsidR="004E705D" w:rsidRPr="00F23FBF">
        <w:rPr>
          <w:rFonts w:asciiTheme="minorHAnsi" w:hAnsiTheme="minorHAnsi" w:cstheme="minorHAnsi"/>
          <w:sz w:val="23"/>
          <w:szCs w:val="23"/>
        </w:rPr>
        <w:t xml:space="preserve">techniczna wymaga wstępnego sprawdzenia i akceptacji Zamawiającego, zgodnie z warunkami określonymi w warunkach technicznych stanowiących załącznik Nr 1 od umowy. </w:t>
      </w:r>
    </w:p>
    <w:p w:rsidR="00143DBF" w:rsidRPr="00F23FBF" w:rsidRDefault="00143DBF" w:rsidP="00FB5FED">
      <w:pPr>
        <w:spacing w:line="276" w:lineRule="auto"/>
        <w:ind w:left="567" w:firstLine="0"/>
        <w:rPr>
          <w:rFonts w:asciiTheme="minorHAnsi" w:hAnsiTheme="minorHAnsi" w:cstheme="minorHAnsi"/>
          <w:sz w:val="23"/>
          <w:szCs w:val="23"/>
        </w:rPr>
      </w:pPr>
    </w:p>
    <w:p w:rsidR="002D2F68" w:rsidRPr="00F23FBF" w:rsidRDefault="002D2F68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4</w:t>
      </w:r>
    </w:p>
    <w:p w:rsidR="00D71CF7" w:rsidRPr="00F23FBF" w:rsidRDefault="002D2F68" w:rsidP="006C3E37">
      <w:pPr>
        <w:numPr>
          <w:ilvl w:val="0"/>
          <w:numId w:val="2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Wykonawca </w:t>
      </w:r>
      <w:r w:rsidR="005F73DD" w:rsidRPr="00F23FBF">
        <w:rPr>
          <w:rFonts w:asciiTheme="minorHAnsi" w:hAnsiTheme="minorHAnsi" w:cstheme="minorHAnsi"/>
          <w:sz w:val="23"/>
          <w:szCs w:val="23"/>
        </w:rPr>
        <w:t>przekaże</w:t>
      </w:r>
      <w:r w:rsidRPr="00F23FBF">
        <w:rPr>
          <w:rFonts w:asciiTheme="minorHAnsi" w:hAnsiTheme="minorHAnsi" w:cstheme="minorHAnsi"/>
          <w:sz w:val="23"/>
          <w:szCs w:val="23"/>
        </w:rPr>
        <w:t xml:space="preserve"> Zamawiającemu </w:t>
      </w:r>
      <w:r w:rsidR="005F73DD" w:rsidRPr="00F23FBF">
        <w:rPr>
          <w:rFonts w:asciiTheme="minorHAnsi" w:hAnsiTheme="minorHAnsi" w:cstheme="minorHAnsi"/>
          <w:sz w:val="23"/>
          <w:szCs w:val="23"/>
        </w:rPr>
        <w:t>przedmiot umowy</w:t>
      </w:r>
      <w:r w:rsidR="004B7C7D" w:rsidRPr="00F23FBF">
        <w:rPr>
          <w:rFonts w:asciiTheme="minorHAnsi" w:hAnsiTheme="minorHAnsi" w:cstheme="minorHAnsi"/>
          <w:sz w:val="23"/>
          <w:szCs w:val="23"/>
        </w:rPr>
        <w:t xml:space="preserve">, o którym mowa w § 1 </w:t>
      </w:r>
      <w:r w:rsidR="005F73DD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Pr="00F23FBF">
        <w:rPr>
          <w:rFonts w:asciiTheme="minorHAnsi" w:hAnsiTheme="minorHAnsi" w:cstheme="minorHAnsi"/>
          <w:sz w:val="23"/>
          <w:szCs w:val="23"/>
        </w:rPr>
        <w:t>w terminie do dnia</w:t>
      </w:r>
      <w:r w:rsidR="0014468A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9E242F" w:rsidRPr="00F23FBF">
        <w:rPr>
          <w:rFonts w:asciiTheme="minorHAnsi" w:hAnsiTheme="minorHAnsi" w:cstheme="minorHAnsi"/>
          <w:sz w:val="23"/>
          <w:szCs w:val="23"/>
        </w:rPr>
        <w:t>………………….</w:t>
      </w:r>
      <w:r w:rsidR="00B37F4B" w:rsidRPr="00F23FBF">
        <w:rPr>
          <w:rFonts w:asciiTheme="minorHAnsi" w:hAnsiTheme="minorHAnsi" w:cstheme="minorHAnsi"/>
          <w:sz w:val="23"/>
          <w:szCs w:val="23"/>
        </w:rPr>
        <w:t>r.</w:t>
      </w:r>
      <w:r w:rsidR="009F52CB" w:rsidRPr="00F23FBF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5F73DD" w:rsidRPr="00F23FBF">
        <w:rPr>
          <w:rFonts w:asciiTheme="minorHAnsi" w:hAnsiTheme="minorHAnsi" w:cstheme="minorHAnsi"/>
          <w:sz w:val="23"/>
          <w:szCs w:val="23"/>
        </w:rPr>
        <w:t xml:space="preserve">wraz z pisemnym oświadczeniem, że dokumentacja projektowa jest wykonana </w:t>
      </w:r>
      <w:r w:rsidR="005F73DD" w:rsidRPr="00F23FBF">
        <w:rPr>
          <w:rFonts w:asciiTheme="minorHAnsi" w:hAnsiTheme="minorHAnsi" w:cstheme="minorHAnsi"/>
          <w:sz w:val="23"/>
          <w:szCs w:val="23"/>
        </w:rPr>
        <w:lastRenderedPageBreak/>
        <w:t>zgodnie z umową, obowiązującymi przepisami w tym techniczno budowlanymi</w:t>
      </w:r>
      <w:r w:rsidR="00DC7EE1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="004B7C7D" w:rsidRPr="00F23FBF">
        <w:rPr>
          <w:rFonts w:asciiTheme="minorHAnsi" w:hAnsiTheme="minorHAnsi" w:cstheme="minorHAnsi"/>
          <w:sz w:val="23"/>
          <w:szCs w:val="23"/>
        </w:rPr>
        <w:t xml:space="preserve">     </w:t>
      </w:r>
      <w:r w:rsidR="005F73DD" w:rsidRPr="00F23FBF">
        <w:rPr>
          <w:rFonts w:asciiTheme="minorHAnsi" w:hAnsiTheme="minorHAnsi" w:cstheme="minorHAnsi"/>
          <w:sz w:val="23"/>
          <w:szCs w:val="23"/>
        </w:rPr>
        <w:t xml:space="preserve">i zasadami </w:t>
      </w:r>
      <w:r w:rsidR="00CF12A5" w:rsidRPr="00F23FBF">
        <w:rPr>
          <w:rFonts w:asciiTheme="minorHAnsi" w:hAnsiTheme="minorHAnsi" w:cstheme="minorHAnsi"/>
          <w:sz w:val="23"/>
          <w:szCs w:val="23"/>
        </w:rPr>
        <w:t>w</w:t>
      </w:r>
      <w:r w:rsidR="005F73DD" w:rsidRPr="00F23FBF">
        <w:rPr>
          <w:rFonts w:asciiTheme="minorHAnsi" w:hAnsiTheme="minorHAnsi" w:cstheme="minorHAnsi"/>
          <w:sz w:val="23"/>
          <w:szCs w:val="23"/>
        </w:rPr>
        <w:t>i</w:t>
      </w:r>
      <w:r w:rsidR="00CF12A5" w:rsidRPr="00F23FBF">
        <w:rPr>
          <w:rFonts w:asciiTheme="minorHAnsi" w:hAnsiTheme="minorHAnsi" w:cstheme="minorHAnsi"/>
          <w:sz w:val="23"/>
          <w:szCs w:val="23"/>
        </w:rPr>
        <w:t>e</w:t>
      </w:r>
      <w:r w:rsidR="005F73DD" w:rsidRPr="00F23FBF">
        <w:rPr>
          <w:rFonts w:asciiTheme="minorHAnsi" w:hAnsiTheme="minorHAnsi" w:cstheme="minorHAnsi"/>
          <w:sz w:val="23"/>
          <w:szCs w:val="23"/>
        </w:rPr>
        <w:t>dzy technicznej i wydana jest w stanie zupełnym</w:t>
      </w:r>
      <w:r w:rsidR="00373EE3" w:rsidRPr="00F23FBF">
        <w:rPr>
          <w:rFonts w:asciiTheme="minorHAnsi" w:hAnsiTheme="minorHAnsi" w:cstheme="minorHAnsi"/>
          <w:sz w:val="23"/>
          <w:szCs w:val="23"/>
        </w:rPr>
        <w:t>.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 </w:t>
      </w:r>
    </w:p>
    <w:p w:rsidR="00D71CF7" w:rsidRPr="00F23FBF" w:rsidRDefault="00D71CF7" w:rsidP="006C3E37">
      <w:pPr>
        <w:numPr>
          <w:ilvl w:val="0"/>
          <w:numId w:val="2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Przewidywany harmonogram prac:</w:t>
      </w:r>
    </w:p>
    <w:p w:rsidR="00926CC5" w:rsidRPr="00F23FBF" w:rsidRDefault="00926CC5" w:rsidP="006C3E37">
      <w:pPr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złożenie do uzgodnienia </w:t>
      </w: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w siedzibie zamawiającego </w:t>
      </w: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koncepcji przyjętych rozwiązań technicznych</w:t>
      </w:r>
      <w:r w:rsidR="001A40E0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 do dnia …………………………………….</w:t>
      </w: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,</w:t>
      </w:r>
    </w:p>
    <w:p w:rsidR="00D71CF7" w:rsidRPr="00F23FBF" w:rsidRDefault="00926CC5" w:rsidP="006C3E37">
      <w:pPr>
        <w:numPr>
          <w:ilvl w:val="0"/>
          <w:numId w:val="15"/>
        </w:numPr>
        <w:spacing w:line="276" w:lineRule="auto"/>
        <w:rPr>
          <w:rFonts w:asciiTheme="minorHAnsi" w:hAnsiTheme="minorHAnsi" w:cstheme="minorHAnsi"/>
          <w:b/>
          <w:sz w:val="23"/>
          <w:szCs w:val="23"/>
        </w:rPr>
      </w:pP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z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łożenie wniosku </w:t>
      </w: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o wydanie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 decyzj</w:t>
      </w: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i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 </w:t>
      </w:r>
      <w:r w:rsidRPr="00F23FBF">
        <w:rPr>
          <w:rFonts w:asciiTheme="minorHAnsi" w:hAnsiTheme="minorHAnsi" w:cstheme="minorHAnsi"/>
          <w:sz w:val="23"/>
          <w:szCs w:val="23"/>
        </w:rPr>
        <w:t xml:space="preserve">lokalizacji inwestycji celu publicznego 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lub </w:t>
      </w: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uzyskanie 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wypisu z miejscowego planu zagospodarowania w terminie do dnia </w:t>
      </w:r>
      <w:r w:rsidR="0014468A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………………………….</w:t>
      </w:r>
    </w:p>
    <w:p w:rsidR="00D71CF7" w:rsidRPr="00F23FBF" w:rsidRDefault="00926CC5" w:rsidP="006C3E37">
      <w:pPr>
        <w:numPr>
          <w:ilvl w:val="0"/>
          <w:numId w:val="15"/>
        </w:numPr>
        <w:suppressAutoHyphens w:val="0"/>
        <w:spacing w:line="240" w:lineRule="auto"/>
        <w:rPr>
          <w:rFonts w:asciiTheme="minorHAnsi" w:hAnsiTheme="minorHAnsi" w:cstheme="minorHAnsi"/>
          <w:b/>
          <w:color w:val="000000"/>
          <w:sz w:val="23"/>
          <w:szCs w:val="23"/>
          <w:lang w:eastAsia="pl-PL"/>
        </w:rPr>
      </w:pPr>
      <w:r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z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>łożenie wniosku na pozwolenie na budowę lub zgłoszenie robót budowlanych</w:t>
      </w:r>
      <w:r w:rsidR="00D71CF7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br/>
        <w:t>w terminie do</w:t>
      </w:r>
      <w:r w:rsidR="008A26DD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 dnia</w:t>
      </w:r>
      <w:r w:rsidR="00BC424C" w:rsidRPr="00F23FBF">
        <w:rPr>
          <w:rFonts w:asciiTheme="minorHAnsi" w:hAnsiTheme="minorHAnsi" w:cstheme="minorHAnsi"/>
          <w:color w:val="000000"/>
          <w:sz w:val="23"/>
          <w:szCs w:val="23"/>
          <w:lang w:eastAsia="pl-PL"/>
        </w:rPr>
        <w:t xml:space="preserve"> </w:t>
      </w:r>
      <w:r w:rsidR="0014468A" w:rsidRPr="00F23FBF">
        <w:rPr>
          <w:rFonts w:asciiTheme="minorHAnsi" w:hAnsiTheme="minorHAnsi" w:cstheme="minorHAnsi"/>
          <w:sz w:val="23"/>
          <w:szCs w:val="23"/>
          <w:lang w:eastAsia="pl-PL"/>
        </w:rPr>
        <w:t>…………………………………….</w:t>
      </w:r>
    </w:p>
    <w:p w:rsidR="002D2F68" w:rsidRPr="00F23FBF" w:rsidRDefault="00DC7EE1" w:rsidP="006C3E37">
      <w:pPr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Odbiór dokumentów wskazanych w ust.1 i ich kompletność zostanie potwierdzone przez Zamawiającego w protokole odbioru sporządzonym w terminie 7 dni od daty złożenia dokumentów. Protokół zostanie wysłany Wykonawcy w terminie 7 dni od dnia jego sporządzenia</w:t>
      </w:r>
    </w:p>
    <w:p w:rsidR="00BC424C" w:rsidRPr="00F23FBF" w:rsidRDefault="00BC424C" w:rsidP="005850A2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</w:p>
    <w:p w:rsidR="002D2F68" w:rsidRPr="00F23FBF" w:rsidRDefault="002D2F68" w:rsidP="005850A2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5</w:t>
      </w:r>
    </w:p>
    <w:p w:rsidR="002D2F68" w:rsidRPr="00F23FBF" w:rsidRDefault="002D2F68" w:rsidP="006C3E37">
      <w:pPr>
        <w:numPr>
          <w:ilvl w:val="0"/>
          <w:numId w:val="3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Wykonawcy za wykonanie przedmiotu umowy, o którym mowa w § 1 przysługuje wynagrodzenie ryczałtowe w wysokości </w:t>
      </w:r>
      <w:r w:rsidR="009E242F" w:rsidRPr="00F23FBF">
        <w:rPr>
          <w:rFonts w:asciiTheme="minorHAnsi" w:hAnsiTheme="minorHAnsi" w:cstheme="minorHAnsi"/>
          <w:b/>
          <w:sz w:val="23"/>
          <w:szCs w:val="23"/>
        </w:rPr>
        <w:t>…………………</w:t>
      </w:r>
      <w:r w:rsidR="001A40E0" w:rsidRPr="00F23FBF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4433FF" w:rsidRPr="00F23FBF">
        <w:rPr>
          <w:rFonts w:asciiTheme="minorHAnsi" w:hAnsiTheme="minorHAnsi" w:cstheme="minorHAnsi"/>
          <w:b/>
          <w:sz w:val="23"/>
          <w:szCs w:val="23"/>
        </w:rPr>
        <w:t xml:space="preserve">zł </w:t>
      </w:r>
      <w:r w:rsidR="00DD14C6" w:rsidRPr="00F23FBF">
        <w:rPr>
          <w:rFonts w:asciiTheme="minorHAnsi" w:hAnsiTheme="minorHAnsi" w:cstheme="minorHAnsi"/>
          <w:sz w:val="23"/>
          <w:szCs w:val="23"/>
        </w:rPr>
        <w:t xml:space="preserve">(słownie złotych: </w:t>
      </w:r>
      <w:r w:rsidR="009E242F" w:rsidRPr="00F23FBF">
        <w:rPr>
          <w:rFonts w:asciiTheme="minorHAnsi" w:hAnsiTheme="minorHAnsi" w:cstheme="minorHAnsi"/>
          <w:sz w:val="23"/>
          <w:szCs w:val="23"/>
        </w:rPr>
        <w:t>……………………………</w:t>
      </w:r>
      <w:r w:rsidR="00DD14C6" w:rsidRPr="00F23FBF">
        <w:rPr>
          <w:rFonts w:asciiTheme="minorHAnsi" w:hAnsiTheme="minorHAnsi" w:cstheme="minorHAnsi"/>
          <w:sz w:val="23"/>
          <w:szCs w:val="23"/>
        </w:rPr>
        <w:t xml:space="preserve">) </w:t>
      </w:r>
      <w:r w:rsidR="00940269" w:rsidRPr="00F23FBF">
        <w:rPr>
          <w:rFonts w:asciiTheme="minorHAnsi" w:hAnsiTheme="minorHAnsi" w:cstheme="minorHAnsi"/>
          <w:b/>
          <w:sz w:val="23"/>
          <w:szCs w:val="23"/>
        </w:rPr>
        <w:t xml:space="preserve">netto </w:t>
      </w:r>
      <w:r w:rsidR="00373EE3" w:rsidRPr="00F23FBF">
        <w:rPr>
          <w:rFonts w:asciiTheme="minorHAnsi" w:hAnsiTheme="minorHAnsi" w:cstheme="minorHAnsi"/>
          <w:b/>
          <w:sz w:val="23"/>
          <w:szCs w:val="23"/>
        </w:rPr>
        <w:t xml:space="preserve">plus </w:t>
      </w:r>
      <w:r w:rsidR="00940269" w:rsidRPr="00F23FBF">
        <w:rPr>
          <w:rFonts w:asciiTheme="minorHAnsi" w:hAnsiTheme="minorHAnsi" w:cstheme="minorHAnsi"/>
          <w:b/>
          <w:sz w:val="23"/>
          <w:szCs w:val="23"/>
        </w:rPr>
        <w:t xml:space="preserve">należny </w:t>
      </w:r>
      <w:r w:rsidR="00373EE3" w:rsidRPr="00F23FBF">
        <w:rPr>
          <w:rFonts w:asciiTheme="minorHAnsi" w:hAnsiTheme="minorHAnsi" w:cstheme="minorHAnsi"/>
          <w:b/>
          <w:sz w:val="23"/>
          <w:szCs w:val="23"/>
        </w:rPr>
        <w:t>podatek VAT</w:t>
      </w:r>
      <w:r w:rsidRPr="00F23FBF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DC7EE1" w:rsidRPr="00F23FBF" w:rsidRDefault="002D2F68" w:rsidP="006C3E37">
      <w:pPr>
        <w:numPr>
          <w:ilvl w:val="0"/>
          <w:numId w:val="3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Wynagrodzenie o którym mowa w ust. 1 płatne </w:t>
      </w:r>
      <w:r w:rsidR="00373EE3" w:rsidRPr="00F23FBF">
        <w:rPr>
          <w:rFonts w:asciiTheme="minorHAnsi" w:hAnsiTheme="minorHAnsi" w:cstheme="minorHAnsi"/>
          <w:sz w:val="23"/>
          <w:szCs w:val="23"/>
        </w:rPr>
        <w:t xml:space="preserve">jest przelewem na rachunek wskazany przez Wykonawcę w terminie 25 dni od dnia otrzymania przez </w:t>
      </w:r>
      <w:r w:rsidR="00B82FD2" w:rsidRPr="00F23FBF">
        <w:rPr>
          <w:rFonts w:asciiTheme="minorHAnsi" w:hAnsiTheme="minorHAnsi" w:cstheme="minorHAnsi"/>
          <w:sz w:val="23"/>
          <w:szCs w:val="23"/>
        </w:rPr>
        <w:t>Zamawiającego</w:t>
      </w:r>
      <w:r w:rsidR="00373EE3" w:rsidRPr="00F23FBF">
        <w:rPr>
          <w:rFonts w:asciiTheme="minorHAnsi" w:hAnsiTheme="minorHAnsi" w:cstheme="minorHAnsi"/>
          <w:sz w:val="23"/>
          <w:szCs w:val="23"/>
        </w:rPr>
        <w:t xml:space="preserve"> faktury VAT.</w:t>
      </w:r>
      <w:r w:rsidR="00DC7EE1" w:rsidRPr="00F23FBF">
        <w:rPr>
          <w:rFonts w:asciiTheme="minorHAnsi" w:hAnsiTheme="minorHAnsi" w:cstheme="minorHAnsi"/>
          <w:sz w:val="23"/>
          <w:szCs w:val="23"/>
        </w:rPr>
        <w:t xml:space="preserve"> </w:t>
      </w:r>
    </w:p>
    <w:p w:rsidR="006278AE" w:rsidRPr="00F23FBF" w:rsidRDefault="00373EE3" w:rsidP="006C3E37">
      <w:pPr>
        <w:numPr>
          <w:ilvl w:val="0"/>
          <w:numId w:val="3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Podstawą do wystawienia przez Wykonawcę faktury VAT je</w:t>
      </w:r>
      <w:r w:rsidR="00DC7EE1" w:rsidRPr="00F23FBF">
        <w:rPr>
          <w:rFonts w:asciiTheme="minorHAnsi" w:hAnsiTheme="minorHAnsi" w:cstheme="minorHAnsi"/>
          <w:sz w:val="23"/>
          <w:szCs w:val="23"/>
        </w:rPr>
        <w:t>st protokół</w:t>
      </w:r>
      <w:r w:rsidR="004E705D" w:rsidRPr="00F23FBF">
        <w:rPr>
          <w:rFonts w:asciiTheme="minorHAnsi" w:hAnsiTheme="minorHAnsi" w:cstheme="minorHAnsi"/>
          <w:sz w:val="23"/>
          <w:szCs w:val="23"/>
        </w:rPr>
        <w:t>,</w:t>
      </w:r>
      <w:r w:rsidR="00DC7EE1" w:rsidRPr="00F23FBF">
        <w:rPr>
          <w:rFonts w:asciiTheme="minorHAnsi" w:hAnsiTheme="minorHAnsi" w:cstheme="minorHAnsi"/>
          <w:sz w:val="23"/>
          <w:szCs w:val="23"/>
        </w:rPr>
        <w:t xml:space="preserve"> o którym mowa w §4 </w:t>
      </w:r>
      <w:r w:rsidRPr="00F23FBF">
        <w:rPr>
          <w:rFonts w:asciiTheme="minorHAnsi" w:hAnsiTheme="minorHAnsi" w:cstheme="minorHAnsi"/>
          <w:sz w:val="23"/>
          <w:szCs w:val="23"/>
        </w:rPr>
        <w:t xml:space="preserve">ust. </w:t>
      </w:r>
      <w:r w:rsidR="004E705D" w:rsidRPr="00F23FBF">
        <w:rPr>
          <w:rFonts w:asciiTheme="minorHAnsi" w:hAnsiTheme="minorHAnsi" w:cstheme="minorHAnsi"/>
          <w:sz w:val="23"/>
          <w:szCs w:val="23"/>
        </w:rPr>
        <w:t>3</w:t>
      </w:r>
      <w:r w:rsidRPr="00F23FBF">
        <w:rPr>
          <w:rFonts w:asciiTheme="minorHAnsi" w:hAnsiTheme="minorHAnsi" w:cstheme="minorHAnsi"/>
          <w:sz w:val="23"/>
          <w:szCs w:val="23"/>
        </w:rPr>
        <w:t>.</w:t>
      </w:r>
      <w:r w:rsidR="002D2F68" w:rsidRPr="00F23FBF">
        <w:rPr>
          <w:rFonts w:asciiTheme="minorHAnsi" w:hAnsiTheme="minorHAnsi" w:cstheme="minorHAnsi"/>
          <w:sz w:val="23"/>
          <w:szCs w:val="23"/>
        </w:rPr>
        <w:t xml:space="preserve"> </w:t>
      </w:r>
    </w:p>
    <w:p w:rsidR="00F4414A" w:rsidRPr="00F23FBF" w:rsidRDefault="00F4414A" w:rsidP="00F33BA2">
      <w:pPr>
        <w:spacing w:line="276" w:lineRule="auto"/>
        <w:ind w:firstLine="0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143DBF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6</w:t>
      </w:r>
    </w:p>
    <w:p w:rsidR="00143DBF" w:rsidRPr="00F23FBF" w:rsidRDefault="00143DBF" w:rsidP="006C3E37">
      <w:pPr>
        <w:numPr>
          <w:ilvl w:val="0"/>
          <w:numId w:val="4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Wykonawca odpowiada wobec Zamawiającego za wady dokumentacji projektowej,</w:t>
      </w:r>
      <w:r w:rsidR="00DC7EE1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Pr="00F23FBF">
        <w:rPr>
          <w:rFonts w:asciiTheme="minorHAnsi" w:hAnsiTheme="minorHAnsi" w:cstheme="minorHAnsi"/>
          <w:sz w:val="23"/>
          <w:szCs w:val="23"/>
        </w:rPr>
        <w:t xml:space="preserve">o której mowa w § 1 ust 1 umowy, zmniejszające jej wartość lub użyteczność na potrzeby realizacji inwestycji w okresie 3 (słownie: trzech) lat od daty odbioru przedmiotu umowy. </w:t>
      </w:r>
    </w:p>
    <w:p w:rsidR="00BE49F3" w:rsidRPr="00F23FBF" w:rsidRDefault="00143DBF" w:rsidP="006D076A">
      <w:pPr>
        <w:numPr>
          <w:ilvl w:val="0"/>
          <w:numId w:val="4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Wykonawca jest odpowiedzialny w szczególności za rozwiązania dokumentacji projektowej niezgodne z decyzją ustalającą warunki </w:t>
      </w:r>
      <w:r w:rsidR="00DC7EE1" w:rsidRPr="00F23FBF">
        <w:rPr>
          <w:rFonts w:asciiTheme="minorHAnsi" w:hAnsiTheme="minorHAnsi" w:cstheme="minorHAnsi"/>
          <w:sz w:val="23"/>
          <w:szCs w:val="23"/>
        </w:rPr>
        <w:t xml:space="preserve">zabudowy i zagospodarowaniem </w:t>
      </w:r>
      <w:r w:rsidRPr="00F23FBF">
        <w:rPr>
          <w:rFonts w:asciiTheme="minorHAnsi" w:hAnsiTheme="minorHAnsi" w:cstheme="minorHAnsi"/>
          <w:sz w:val="23"/>
          <w:szCs w:val="23"/>
        </w:rPr>
        <w:t>terenu,</w:t>
      </w:r>
      <w:r w:rsidR="009A0D41" w:rsidRPr="00F23FBF">
        <w:rPr>
          <w:rFonts w:asciiTheme="minorHAnsi" w:hAnsiTheme="minorHAnsi" w:cstheme="minorHAnsi"/>
          <w:sz w:val="23"/>
          <w:szCs w:val="23"/>
        </w:rPr>
        <w:t xml:space="preserve"> uzgodnieniami branżowymi, </w:t>
      </w:r>
      <w:r w:rsidR="004E705D" w:rsidRPr="00F23FBF">
        <w:rPr>
          <w:rFonts w:asciiTheme="minorHAnsi" w:hAnsiTheme="minorHAnsi" w:cstheme="minorHAnsi"/>
          <w:sz w:val="23"/>
          <w:szCs w:val="23"/>
        </w:rPr>
        <w:t xml:space="preserve">warunkami określonymi </w:t>
      </w:r>
      <w:r w:rsidR="009A0D41" w:rsidRPr="00F23FBF">
        <w:rPr>
          <w:rFonts w:asciiTheme="minorHAnsi" w:hAnsiTheme="minorHAnsi" w:cstheme="minorHAnsi"/>
          <w:sz w:val="23"/>
          <w:szCs w:val="23"/>
        </w:rPr>
        <w:t xml:space="preserve"> w </w:t>
      </w:r>
      <w:r w:rsidR="00FF0DC0" w:rsidRPr="00F23FBF">
        <w:rPr>
          <w:rFonts w:asciiTheme="minorHAnsi" w:hAnsiTheme="minorHAnsi" w:cstheme="minorHAnsi"/>
          <w:sz w:val="23"/>
          <w:szCs w:val="23"/>
        </w:rPr>
        <w:t>protokole z narady koordynacyjnej organizowanej przez Starostę/Prezydenta</w:t>
      </w:r>
      <w:r w:rsidR="009A0D41" w:rsidRPr="00F23FBF">
        <w:rPr>
          <w:rFonts w:asciiTheme="minorHAnsi" w:hAnsiTheme="minorHAnsi" w:cstheme="minorHAnsi"/>
          <w:sz w:val="23"/>
          <w:szCs w:val="23"/>
        </w:rPr>
        <w:t>,</w:t>
      </w:r>
      <w:r w:rsidR="00FB5FED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Pr="00F23FBF">
        <w:rPr>
          <w:rFonts w:asciiTheme="minorHAnsi" w:hAnsiTheme="minorHAnsi" w:cstheme="minorHAnsi"/>
          <w:sz w:val="23"/>
          <w:szCs w:val="23"/>
        </w:rPr>
        <w:t xml:space="preserve">z przepisami, w tym techniczno-budowlanymi </w:t>
      </w:r>
      <w:r w:rsidR="006F2637" w:rsidRPr="00F23FBF">
        <w:rPr>
          <w:rFonts w:asciiTheme="minorHAnsi" w:hAnsiTheme="minorHAnsi" w:cstheme="minorHAnsi"/>
          <w:sz w:val="23"/>
          <w:szCs w:val="23"/>
        </w:rPr>
        <w:t xml:space="preserve">            </w:t>
      </w:r>
      <w:r w:rsidRPr="00F23FBF">
        <w:rPr>
          <w:rFonts w:asciiTheme="minorHAnsi" w:hAnsiTheme="minorHAnsi" w:cstheme="minorHAnsi"/>
          <w:sz w:val="23"/>
          <w:szCs w:val="23"/>
        </w:rPr>
        <w:t xml:space="preserve">i </w:t>
      </w:r>
      <w:r w:rsidR="00DC7EE1" w:rsidRPr="00F23FBF">
        <w:rPr>
          <w:rFonts w:asciiTheme="minorHAnsi" w:hAnsiTheme="minorHAnsi" w:cstheme="minorHAnsi"/>
          <w:sz w:val="23"/>
          <w:szCs w:val="23"/>
        </w:rPr>
        <w:t>normą PN-EN 13201</w:t>
      </w:r>
      <w:r w:rsidR="00933A03" w:rsidRPr="00F23FBF">
        <w:rPr>
          <w:rFonts w:asciiTheme="minorHAnsi" w:hAnsiTheme="minorHAnsi" w:cstheme="minorHAnsi"/>
          <w:sz w:val="23"/>
          <w:szCs w:val="23"/>
        </w:rPr>
        <w:t>:2016</w:t>
      </w:r>
      <w:r w:rsidR="00755C5D" w:rsidRPr="00F23FBF">
        <w:rPr>
          <w:rFonts w:asciiTheme="minorHAnsi" w:hAnsiTheme="minorHAnsi" w:cstheme="minorHAnsi"/>
          <w:sz w:val="23"/>
          <w:szCs w:val="23"/>
        </w:rPr>
        <w:t>.</w:t>
      </w:r>
      <w:r w:rsidR="00DC7EE1" w:rsidRPr="00F23FBF">
        <w:rPr>
          <w:rFonts w:asciiTheme="minorHAnsi" w:hAnsiTheme="minorHAnsi" w:cstheme="minorHAnsi"/>
          <w:sz w:val="23"/>
          <w:szCs w:val="23"/>
        </w:rPr>
        <w:t xml:space="preserve"> </w:t>
      </w:r>
    </w:p>
    <w:p w:rsidR="00EF7B2C" w:rsidRPr="00F23FBF" w:rsidRDefault="00143DBF" w:rsidP="00E46B87">
      <w:pPr>
        <w:numPr>
          <w:ilvl w:val="0"/>
          <w:numId w:val="4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Wykonawca odpowiada również za wadliwe wykonanie nadzoru </w:t>
      </w:r>
      <w:r w:rsidR="007C47A8" w:rsidRPr="00F23FBF">
        <w:rPr>
          <w:rFonts w:asciiTheme="minorHAnsi" w:hAnsiTheme="minorHAnsi" w:cstheme="minorHAnsi"/>
          <w:sz w:val="23"/>
          <w:szCs w:val="23"/>
        </w:rPr>
        <w:t xml:space="preserve">autorskiego w tym brak zgodności z zapisami pozwolenia na budowę </w:t>
      </w:r>
      <w:r w:rsidRPr="00F23FBF">
        <w:rPr>
          <w:rFonts w:asciiTheme="minorHAnsi" w:hAnsiTheme="minorHAnsi" w:cstheme="minorHAnsi"/>
          <w:sz w:val="23"/>
          <w:szCs w:val="23"/>
        </w:rPr>
        <w:t xml:space="preserve">. </w:t>
      </w:r>
    </w:p>
    <w:p w:rsidR="00445DDE" w:rsidRPr="00F23FBF" w:rsidRDefault="00445DDE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</w:p>
    <w:p w:rsidR="009E242F" w:rsidRPr="00F23FBF" w:rsidRDefault="00143DBF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7</w:t>
      </w:r>
    </w:p>
    <w:p w:rsidR="00143DBF" w:rsidRPr="00F23FBF" w:rsidRDefault="00FB7C94" w:rsidP="006C3E37">
      <w:pPr>
        <w:numPr>
          <w:ilvl w:val="0"/>
          <w:numId w:val="5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 przypadku stwierdzenia</w:t>
      </w:r>
      <w:r w:rsidR="00143DBF" w:rsidRPr="00F23FBF">
        <w:rPr>
          <w:rFonts w:asciiTheme="minorHAnsi" w:hAnsiTheme="minorHAnsi" w:cstheme="minorHAnsi"/>
          <w:sz w:val="23"/>
          <w:szCs w:val="23"/>
        </w:rPr>
        <w:t xml:space="preserve"> wady dokumentacji projektowej opisanej w § 1 ust 1, </w:t>
      </w:r>
      <w:r w:rsidRPr="00F23FBF">
        <w:rPr>
          <w:rFonts w:asciiTheme="minorHAnsi" w:hAnsiTheme="minorHAnsi" w:cstheme="minorHAnsi"/>
          <w:sz w:val="23"/>
          <w:szCs w:val="23"/>
        </w:rPr>
        <w:t>Zamawiający</w:t>
      </w:r>
      <w:r w:rsidR="00143DBF" w:rsidRPr="00F23FBF">
        <w:rPr>
          <w:rFonts w:asciiTheme="minorHAnsi" w:hAnsiTheme="minorHAnsi" w:cstheme="minorHAnsi"/>
          <w:sz w:val="23"/>
          <w:szCs w:val="23"/>
        </w:rPr>
        <w:t xml:space="preserve"> może:</w:t>
      </w:r>
    </w:p>
    <w:p w:rsidR="00143DBF" w:rsidRPr="00F23FBF" w:rsidRDefault="00143DBF" w:rsidP="006C3E37">
      <w:pPr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żądać ich usunięcia, wyznaczając w tym celu Wykonawcy </w:t>
      </w:r>
      <w:r w:rsidRPr="00F23FBF">
        <w:rPr>
          <w:rFonts w:asciiTheme="minorHAnsi" w:hAnsiTheme="minorHAnsi" w:cstheme="minorHAnsi"/>
          <w:b/>
          <w:sz w:val="23"/>
          <w:szCs w:val="23"/>
        </w:rPr>
        <w:t>odpowiedni termin,</w:t>
      </w:r>
      <w:r w:rsidR="00FB5FED" w:rsidRPr="00F23FBF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Pr="00F23FBF">
        <w:rPr>
          <w:rFonts w:asciiTheme="minorHAnsi" w:hAnsiTheme="minorHAnsi" w:cstheme="minorHAnsi"/>
          <w:b/>
          <w:sz w:val="23"/>
          <w:szCs w:val="23"/>
        </w:rPr>
        <w:t>nie dłuższy jednak niż 10 dni</w:t>
      </w:r>
      <w:r w:rsidRPr="00F23FBF">
        <w:rPr>
          <w:rFonts w:asciiTheme="minorHAnsi" w:hAnsiTheme="minorHAnsi" w:cstheme="minorHAnsi"/>
          <w:sz w:val="23"/>
          <w:szCs w:val="23"/>
        </w:rPr>
        <w:t xml:space="preserve"> z zagrożeniem, iż po bezskutecznym upływie terminu nie przyjmie usunięcia wad i odstąpi od umowy lub zleci usunięcie wad na koszt Wykonawcy,</w:t>
      </w:r>
    </w:p>
    <w:p w:rsidR="00143DBF" w:rsidRPr="00F23FBF" w:rsidRDefault="00143DBF" w:rsidP="006C3E37">
      <w:pPr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odstąpić od umowy, bez wyznaczenia terminu usunięcia wad, gdy wady mają </w:t>
      </w:r>
      <w:r w:rsidRPr="00F23FBF">
        <w:rPr>
          <w:rFonts w:asciiTheme="minorHAnsi" w:hAnsiTheme="minorHAnsi" w:cstheme="minorHAnsi"/>
          <w:b/>
          <w:sz w:val="23"/>
          <w:szCs w:val="23"/>
        </w:rPr>
        <w:t>charakter istotny</w:t>
      </w:r>
      <w:r w:rsidRPr="00F23FBF">
        <w:rPr>
          <w:rFonts w:asciiTheme="minorHAnsi" w:hAnsiTheme="minorHAnsi" w:cstheme="minorHAnsi"/>
          <w:sz w:val="23"/>
          <w:szCs w:val="23"/>
        </w:rPr>
        <w:t xml:space="preserve"> i nie dadzą się usunąć,</w:t>
      </w:r>
    </w:p>
    <w:p w:rsidR="00143DBF" w:rsidRPr="00F23FBF" w:rsidRDefault="00143DBF" w:rsidP="006C3E37">
      <w:pPr>
        <w:numPr>
          <w:ilvl w:val="0"/>
          <w:numId w:val="6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obniżyć wynagrodzenie Wykonawcy w przypadku gdy wady nie dadzą się usunąć lecz nie mają charakteru istotnego.</w:t>
      </w:r>
    </w:p>
    <w:p w:rsidR="00143DBF" w:rsidRPr="00F23FBF" w:rsidRDefault="00143DBF" w:rsidP="006C3E37">
      <w:pPr>
        <w:numPr>
          <w:ilvl w:val="0"/>
          <w:numId w:val="5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 przypadku wadliwego wykonywania czynności nadzoru autorskiego, Zamawiający może obniżyć wynagrodzenie Wykonawcy, stosownie do wagi popełnionych uchybień.</w:t>
      </w:r>
    </w:p>
    <w:p w:rsidR="00EB0921" w:rsidRPr="00F23FBF" w:rsidRDefault="00EB0921" w:rsidP="00FB5FED">
      <w:pPr>
        <w:spacing w:line="276" w:lineRule="auto"/>
        <w:ind w:left="567" w:firstLine="0"/>
        <w:rPr>
          <w:rFonts w:asciiTheme="minorHAnsi" w:hAnsiTheme="minorHAnsi" w:cstheme="minorHAnsi"/>
          <w:sz w:val="23"/>
          <w:szCs w:val="23"/>
        </w:rPr>
      </w:pPr>
    </w:p>
    <w:p w:rsidR="002D2F68" w:rsidRPr="00F23FBF" w:rsidRDefault="002D2F68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lastRenderedPageBreak/>
        <w:t>§ 8</w:t>
      </w:r>
    </w:p>
    <w:p w:rsidR="002D2F68" w:rsidRPr="00F23FBF" w:rsidRDefault="002D2F68" w:rsidP="006C3E37">
      <w:pPr>
        <w:numPr>
          <w:ilvl w:val="0"/>
          <w:numId w:val="7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Wykonawca zapłaci Zleceniodawcy kary umowne w następującej przypadkach i wysokości:</w:t>
      </w:r>
    </w:p>
    <w:p w:rsidR="002D2F68" w:rsidRPr="00F23FBF" w:rsidRDefault="002D2F68" w:rsidP="006C3E37">
      <w:pPr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za opóźnienie w </w:t>
      </w:r>
      <w:r w:rsidR="00FB7C94" w:rsidRPr="00F23FBF">
        <w:rPr>
          <w:rFonts w:asciiTheme="minorHAnsi" w:hAnsiTheme="minorHAnsi" w:cstheme="minorHAnsi"/>
          <w:sz w:val="23"/>
          <w:szCs w:val="23"/>
        </w:rPr>
        <w:t>przekazaniu</w:t>
      </w:r>
      <w:r w:rsidRPr="00F23FBF">
        <w:rPr>
          <w:rFonts w:asciiTheme="minorHAnsi" w:hAnsiTheme="minorHAnsi" w:cstheme="minorHAnsi"/>
          <w:sz w:val="23"/>
          <w:szCs w:val="23"/>
        </w:rPr>
        <w:t xml:space="preserve"> dokumentacji projektowej w wysokości </w:t>
      </w:r>
      <w:r w:rsidR="00897CC7" w:rsidRPr="00F23FBF">
        <w:rPr>
          <w:rFonts w:asciiTheme="minorHAnsi" w:hAnsiTheme="minorHAnsi" w:cstheme="minorHAnsi"/>
          <w:sz w:val="23"/>
          <w:szCs w:val="23"/>
        </w:rPr>
        <w:t>0</w:t>
      </w:r>
      <w:r w:rsidRPr="00F23FBF">
        <w:rPr>
          <w:rFonts w:asciiTheme="minorHAnsi" w:hAnsiTheme="minorHAnsi" w:cstheme="minorHAnsi"/>
          <w:sz w:val="23"/>
          <w:szCs w:val="23"/>
        </w:rPr>
        <w:t>,</w:t>
      </w:r>
      <w:r w:rsidR="00897CC7" w:rsidRPr="00F23FBF">
        <w:rPr>
          <w:rFonts w:asciiTheme="minorHAnsi" w:hAnsiTheme="minorHAnsi" w:cstheme="minorHAnsi"/>
          <w:sz w:val="23"/>
          <w:szCs w:val="23"/>
        </w:rPr>
        <w:t>5</w:t>
      </w:r>
      <w:r w:rsidRPr="00F23FBF">
        <w:rPr>
          <w:rFonts w:asciiTheme="minorHAnsi" w:hAnsiTheme="minorHAnsi" w:cstheme="minorHAnsi"/>
          <w:sz w:val="23"/>
          <w:szCs w:val="23"/>
        </w:rPr>
        <w:t xml:space="preserve"> % wynagrodzenia</w:t>
      </w:r>
      <w:r w:rsidR="0066179B" w:rsidRPr="00F23FBF">
        <w:rPr>
          <w:rFonts w:asciiTheme="minorHAnsi" w:hAnsiTheme="minorHAnsi" w:cstheme="minorHAnsi"/>
          <w:sz w:val="23"/>
          <w:szCs w:val="23"/>
        </w:rPr>
        <w:t xml:space="preserve"> netto</w:t>
      </w:r>
      <w:r w:rsidRPr="00F23FBF">
        <w:rPr>
          <w:rFonts w:asciiTheme="minorHAnsi" w:hAnsiTheme="minorHAnsi" w:cstheme="minorHAnsi"/>
          <w:sz w:val="23"/>
          <w:szCs w:val="23"/>
        </w:rPr>
        <w:t>, o którym mowa w</w:t>
      </w:r>
      <w:r w:rsidR="00FB7C94" w:rsidRPr="00F23FBF">
        <w:rPr>
          <w:rFonts w:asciiTheme="minorHAnsi" w:hAnsiTheme="minorHAnsi" w:cstheme="minorHAnsi"/>
          <w:sz w:val="23"/>
          <w:szCs w:val="23"/>
        </w:rPr>
        <w:t xml:space="preserve"> § 5 ust.1 za każdy dzień opóźnienia</w:t>
      </w:r>
      <w:r w:rsidRPr="00F23FBF">
        <w:rPr>
          <w:rFonts w:asciiTheme="minorHAnsi" w:hAnsiTheme="minorHAnsi" w:cstheme="minorHAnsi"/>
          <w:sz w:val="23"/>
          <w:szCs w:val="23"/>
        </w:rPr>
        <w:t>,</w:t>
      </w:r>
    </w:p>
    <w:p w:rsidR="002D2F68" w:rsidRPr="00F23FBF" w:rsidRDefault="002D2F68" w:rsidP="006C3E37">
      <w:pPr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za opóźnienie w usunięciu wad dokumentacji projektowej w wysokości </w:t>
      </w:r>
      <w:r w:rsidR="00897CC7" w:rsidRPr="00F23FBF">
        <w:rPr>
          <w:rFonts w:asciiTheme="minorHAnsi" w:hAnsiTheme="minorHAnsi" w:cstheme="minorHAnsi"/>
          <w:sz w:val="23"/>
          <w:szCs w:val="23"/>
        </w:rPr>
        <w:t>0,5</w:t>
      </w:r>
      <w:r w:rsidRPr="00F23FBF">
        <w:rPr>
          <w:rFonts w:asciiTheme="minorHAnsi" w:hAnsiTheme="minorHAnsi" w:cstheme="minorHAnsi"/>
          <w:sz w:val="23"/>
          <w:szCs w:val="23"/>
        </w:rPr>
        <w:t xml:space="preserve"> % wynagrodzenia</w:t>
      </w:r>
      <w:r w:rsidR="0066179B" w:rsidRPr="00F23FBF">
        <w:rPr>
          <w:rFonts w:asciiTheme="minorHAnsi" w:hAnsiTheme="minorHAnsi" w:cstheme="minorHAnsi"/>
          <w:sz w:val="23"/>
          <w:szCs w:val="23"/>
        </w:rPr>
        <w:t xml:space="preserve"> netto</w:t>
      </w:r>
      <w:r w:rsidRPr="00F23FBF">
        <w:rPr>
          <w:rFonts w:asciiTheme="minorHAnsi" w:hAnsiTheme="minorHAnsi" w:cstheme="minorHAnsi"/>
          <w:sz w:val="23"/>
          <w:szCs w:val="23"/>
        </w:rPr>
        <w:t xml:space="preserve">, o którym mowa w § 5 ust. 1 za każdy dzień </w:t>
      </w:r>
      <w:r w:rsidR="00FB7C94" w:rsidRPr="00F23FBF">
        <w:rPr>
          <w:rFonts w:asciiTheme="minorHAnsi" w:hAnsiTheme="minorHAnsi" w:cstheme="minorHAnsi"/>
          <w:sz w:val="23"/>
          <w:szCs w:val="23"/>
        </w:rPr>
        <w:t>opóźnienia,</w:t>
      </w:r>
    </w:p>
    <w:p w:rsidR="002D2F68" w:rsidRPr="00F23FBF" w:rsidRDefault="002D2F68" w:rsidP="006C3E37">
      <w:pPr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za odstąpienie przez Zamawiającego od umowy na skutek okoliczności, za które odpowiada Wykonawca </w:t>
      </w:r>
      <w:r w:rsidR="00FB7C94" w:rsidRPr="00F23FBF">
        <w:rPr>
          <w:rFonts w:asciiTheme="minorHAnsi" w:hAnsiTheme="minorHAnsi" w:cstheme="minorHAnsi"/>
          <w:sz w:val="23"/>
          <w:szCs w:val="23"/>
        </w:rPr>
        <w:t>w wysokości 10 % wynagrodzenia</w:t>
      </w:r>
      <w:r w:rsidR="0066179B" w:rsidRPr="00F23FBF">
        <w:rPr>
          <w:rFonts w:asciiTheme="minorHAnsi" w:hAnsiTheme="minorHAnsi" w:cstheme="minorHAnsi"/>
          <w:sz w:val="23"/>
          <w:szCs w:val="23"/>
        </w:rPr>
        <w:t xml:space="preserve"> netto</w:t>
      </w:r>
      <w:r w:rsidR="00FB7C94" w:rsidRPr="00F23FBF">
        <w:rPr>
          <w:rFonts w:asciiTheme="minorHAnsi" w:hAnsiTheme="minorHAnsi" w:cstheme="minorHAnsi"/>
          <w:sz w:val="23"/>
          <w:szCs w:val="23"/>
        </w:rPr>
        <w:t xml:space="preserve"> o którym mowa </w:t>
      </w:r>
      <w:r w:rsidR="0066179B" w:rsidRPr="00F23FBF">
        <w:rPr>
          <w:rFonts w:asciiTheme="minorHAnsi" w:hAnsiTheme="minorHAnsi" w:cstheme="minorHAnsi"/>
          <w:sz w:val="23"/>
          <w:szCs w:val="23"/>
        </w:rPr>
        <w:br/>
      </w:r>
      <w:r w:rsidR="00FB7C94" w:rsidRPr="00F23FBF">
        <w:rPr>
          <w:rFonts w:asciiTheme="minorHAnsi" w:hAnsiTheme="minorHAnsi" w:cstheme="minorHAnsi"/>
          <w:sz w:val="23"/>
          <w:szCs w:val="23"/>
        </w:rPr>
        <w:t>w § 5 ust.1.</w:t>
      </w:r>
    </w:p>
    <w:p w:rsidR="002D2F68" w:rsidRPr="00F23FBF" w:rsidRDefault="002D2F68" w:rsidP="006C3E37">
      <w:pPr>
        <w:numPr>
          <w:ilvl w:val="0"/>
          <w:numId w:val="7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Jeżeli kara umowna nie pokrywa poniesionej szkody, strony mogą dochodzić odszkodowania uzupełniającego na zasadach ogólnych.</w:t>
      </w:r>
    </w:p>
    <w:p w:rsidR="00143DBF" w:rsidRPr="00F23FBF" w:rsidRDefault="00143DBF" w:rsidP="00FB5FED">
      <w:pPr>
        <w:spacing w:line="276" w:lineRule="auto"/>
        <w:ind w:left="567" w:firstLine="0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143DBF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9</w:t>
      </w:r>
    </w:p>
    <w:p w:rsidR="00143DBF" w:rsidRPr="00F23FBF" w:rsidRDefault="00143DBF" w:rsidP="003434BD">
      <w:pPr>
        <w:spacing w:line="276" w:lineRule="auto"/>
        <w:ind w:firstLine="0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 xml:space="preserve">Jeżeli po stronie Wykonawcy wystąpią okoliczności od niego niezależne, o których poinformuje on Zamawiającego przed upływem terminu określonego w § 4 ust. 1, Zamawiający może wyrazić zgodę na przedłużenie terminu do wydania przedmiotu umowy. </w:t>
      </w:r>
    </w:p>
    <w:p w:rsidR="00CA64BA" w:rsidRPr="00F23FBF" w:rsidRDefault="00CA64BA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143DBF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10</w:t>
      </w:r>
    </w:p>
    <w:p w:rsidR="00143DBF" w:rsidRPr="00F23FBF" w:rsidRDefault="00143DBF" w:rsidP="003434BD">
      <w:pPr>
        <w:spacing w:line="276" w:lineRule="auto"/>
        <w:ind w:firstLine="0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 sprawach nieuregulowanych niniejszą umową mają zastosowanie przepisy Kodeksu cywilnego oraz ustawy o prawie autorskim i prawach pokrewnych.</w:t>
      </w:r>
    </w:p>
    <w:p w:rsidR="004423D2" w:rsidRPr="00F23FBF" w:rsidRDefault="004423D2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FB7C94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11</w:t>
      </w:r>
    </w:p>
    <w:p w:rsidR="00143DBF" w:rsidRPr="00F23FBF" w:rsidRDefault="00143DBF" w:rsidP="003434BD">
      <w:pPr>
        <w:spacing w:line="276" w:lineRule="auto"/>
        <w:ind w:firstLine="0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Spory powstałe na tle wykonywania niniejszej umowy rozstrzygane będą przez sąd właściwy dla siedziby Zamawiającego.</w:t>
      </w:r>
    </w:p>
    <w:p w:rsidR="009A0D41" w:rsidRPr="00F23FBF" w:rsidRDefault="009A0D41" w:rsidP="00FB5FED">
      <w:pPr>
        <w:spacing w:line="276" w:lineRule="auto"/>
        <w:ind w:left="567" w:firstLine="0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FB7C94" w:rsidP="00FB5FED">
      <w:pPr>
        <w:spacing w:line="276" w:lineRule="auto"/>
        <w:ind w:left="567" w:firstLine="0"/>
        <w:jc w:val="center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§ 12</w:t>
      </w:r>
    </w:p>
    <w:p w:rsidR="00FB7C94" w:rsidRPr="00F23FBF" w:rsidRDefault="00FB7C94" w:rsidP="006C3E37">
      <w:pPr>
        <w:numPr>
          <w:ilvl w:val="0"/>
          <w:numId w:val="9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Wszelkie zmiany niniejszej umowy wymagają dla swej ważności formy pisemnej.</w:t>
      </w:r>
    </w:p>
    <w:p w:rsidR="00143DBF" w:rsidRPr="00F23FBF" w:rsidRDefault="00143DBF" w:rsidP="006C3E37">
      <w:pPr>
        <w:numPr>
          <w:ilvl w:val="0"/>
          <w:numId w:val="9"/>
        </w:numPr>
        <w:spacing w:line="276" w:lineRule="auto"/>
        <w:ind w:left="426"/>
        <w:rPr>
          <w:rFonts w:asciiTheme="minorHAnsi" w:hAnsiTheme="minorHAnsi" w:cstheme="minorHAnsi"/>
          <w:sz w:val="23"/>
          <w:szCs w:val="23"/>
        </w:rPr>
      </w:pPr>
      <w:r w:rsidRPr="00F23FBF">
        <w:rPr>
          <w:rFonts w:asciiTheme="minorHAnsi" w:hAnsiTheme="minorHAnsi" w:cstheme="minorHAnsi"/>
          <w:sz w:val="23"/>
          <w:szCs w:val="23"/>
        </w:rPr>
        <w:t>Umowa został</w:t>
      </w:r>
      <w:r w:rsidR="003434BD" w:rsidRPr="00F23FBF">
        <w:rPr>
          <w:rFonts w:asciiTheme="minorHAnsi" w:hAnsiTheme="minorHAnsi" w:cstheme="minorHAnsi"/>
          <w:sz w:val="23"/>
          <w:szCs w:val="23"/>
        </w:rPr>
        <w:t>a</w:t>
      </w:r>
      <w:r w:rsidRPr="00F23FBF">
        <w:rPr>
          <w:rFonts w:asciiTheme="minorHAnsi" w:hAnsiTheme="minorHAnsi" w:cstheme="minorHAnsi"/>
          <w:sz w:val="23"/>
          <w:szCs w:val="23"/>
        </w:rPr>
        <w:t xml:space="preserve"> sporządzona w dwóch jednobrzmiących egzemplarzach, po jednym dla każdej</w:t>
      </w:r>
      <w:r w:rsidR="008001AD" w:rsidRPr="00F23FBF">
        <w:rPr>
          <w:rFonts w:asciiTheme="minorHAnsi" w:hAnsiTheme="minorHAnsi" w:cstheme="minorHAnsi"/>
          <w:sz w:val="23"/>
          <w:szCs w:val="23"/>
        </w:rPr>
        <w:t xml:space="preserve"> </w:t>
      </w:r>
      <w:r w:rsidRPr="00F23FBF">
        <w:rPr>
          <w:rFonts w:asciiTheme="minorHAnsi" w:hAnsiTheme="minorHAnsi" w:cstheme="minorHAnsi"/>
          <w:sz w:val="23"/>
          <w:szCs w:val="23"/>
        </w:rPr>
        <w:t xml:space="preserve">ze strony. </w:t>
      </w:r>
    </w:p>
    <w:p w:rsidR="00143DBF" w:rsidRPr="00F23FBF" w:rsidRDefault="00143DBF" w:rsidP="00FB5FED">
      <w:pPr>
        <w:spacing w:line="276" w:lineRule="auto"/>
        <w:ind w:left="567" w:firstLine="0"/>
        <w:rPr>
          <w:rFonts w:asciiTheme="minorHAnsi" w:hAnsiTheme="minorHAnsi" w:cstheme="minorHAnsi"/>
          <w:sz w:val="23"/>
          <w:szCs w:val="23"/>
        </w:rPr>
      </w:pPr>
    </w:p>
    <w:p w:rsidR="00143DBF" w:rsidRPr="00F23FBF" w:rsidRDefault="00143DBF" w:rsidP="00FB5FED">
      <w:pPr>
        <w:spacing w:line="276" w:lineRule="auto"/>
        <w:ind w:left="567" w:firstLine="0"/>
        <w:rPr>
          <w:rFonts w:asciiTheme="minorHAnsi" w:hAnsiTheme="minorHAnsi" w:cstheme="minorHAnsi"/>
          <w:sz w:val="23"/>
          <w:szCs w:val="23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33"/>
        <w:gridCol w:w="4733"/>
      </w:tblGrid>
      <w:tr w:rsidR="00FB5FED" w:rsidRPr="00F23FBF" w:rsidTr="00E93FB9">
        <w:trPr>
          <w:trHeight w:val="267"/>
        </w:trPr>
        <w:tc>
          <w:tcPr>
            <w:tcW w:w="2500" w:type="pct"/>
            <w:vAlign w:val="center"/>
          </w:tcPr>
          <w:p w:rsidR="00FB5FED" w:rsidRPr="00F23FBF" w:rsidRDefault="00FB5FED" w:rsidP="00E93FB9">
            <w:pPr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F23FBF">
              <w:rPr>
                <w:rFonts w:asciiTheme="minorHAnsi" w:hAnsiTheme="minorHAnsi" w:cstheme="minorHAnsi"/>
                <w:sz w:val="23"/>
                <w:szCs w:val="23"/>
              </w:rPr>
              <w:t>Zamawiający: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FB5FED" w:rsidRPr="00F23FBF" w:rsidRDefault="00FB5FED" w:rsidP="00E93FB9">
            <w:pPr>
              <w:suppressAutoHyphens w:val="0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F23FBF">
              <w:rPr>
                <w:rFonts w:asciiTheme="minorHAnsi" w:hAnsiTheme="minorHAnsi" w:cstheme="minorHAnsi"/>
                <w:sz w:val="23"/>
                <w:szCs w:val="23"/>
              </w:rPr>
              <w:t>Wykonawca:</w:t>
            </w:r>
          </w:p>
        </w:tc>
      </w:tr>
    </w:tbl>
    <w:p w:rsidR="008B60E2" w:rsidRPr="00F23FBF" w:rsidRDefault="008B60E2" w:rsidP="0077697B">
      <w:pPr>
        <w:spacing w:line="276" w:lineRule="auto"/>
        <w:ind w:firstLine="0"/>
        <w:rPr>
          <w:sz w:val="23"/>
          <w:szCs w:val="23"/>
        </w:rPr>
      </w:pPr>
    </w:p>
    <w:p w:rsidR="008B60E2" w:rsidRPr="007260A7" w:rsidRDefault="008B60E2" w:rsidP="008B60E2">
      <w:pPr>
        <w:spacing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br w:type="page"/>
      </w: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260A7">
        <w:rPr>
          <w:rFonts w:asciiTheme="minorHAnsi" w:hAnsiTheme="minorHAnsi" w:cstheme="minorHAnsi"/>
          <w:sz w:val="20"/>
          <w:szCs w:val="20"/>
        </w:rPr>
        <w:t xml:space="preserve">Zał. </w:t>
      </w:r>
      <w:r w:rsidR="009E242F" w:rsidRPr="007260A7">
        <w:rPr>
          <w:rFonts w:asciiTheme="minorHAnsi" w:hAnsiTheme="minorHAnsi" w:cstheme="minorHAnsi"/>
          <w:sz w:val="20"/>
          <w:szCs w:val="20"/>
        </w:rPr>
        <w:t>n</w:t>
      </w:r>
      <w:r w:rsidRPr="007260A7">
        <w:rPr>
          <w:rFonts w:asciiTheme="minorHAnsi" w:hAnsiTheme="minorHAnsi" w:cstheme="minorHAnsi"/>
          <w:sz w:val="20"/>
          <w:szCs w:val="20"/>
        </w:rPr>
        <w:t xml:space="preserve">r </w:t>
      </w:r>
      <w:r w:rsidR="004E705D" w:rsidRPr="007260A7">
        <w:rPr>
          <w:rFonts w:asciiTheme="minorHAnsi" w:hAnsiTheme="minorHAnsi" w:cstheme="minorHAnsi"/>
          <w:sz w:val="20"/>
          <w:szCs w:val="20"/>
        </w:rPr>
        <w:t>2</w:t>
      </w:r>
      <w:r w:rsidRPr="007260A7">
        <w:rPr>
          <w:rFonts w:asciiTheme="minorHAnsi" w:hAnsiTheme="minorHAnsi" w:cstheme="minorHAnsi"/>
          <w:sz w:val="20"/>
          <w:szCs w:val="20"/>
        </w:rPr>
        <w:t xml:space="preserve"> do Umowy o prace projektowe</w:t>
      </w:r>
    </w:p>
    <w:p w:rsidR="008B60E2" w:rsidRDefault="008B60E2" w:rsidP="008B60E2">
      <w:pPr>
        <w:spacing w:line="240" w:lineRule="auto"/>
        <w:jc w:val="center"/>
        <w:rPr>
          <w:b/>
          <w:sz w:val="28"/>
          <w:szCs w:val="28"/>
        </w:rPr>
      </w:pPr>
    </w:p>
    <w:p w:rsidR="008B60E2" w:rsidRPr="007260A7" w:rsidRDefault="008B60E2" w:rsidP="008B60E2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260A7">
        <w:rPr>
          <w:rFonts w:asciiTheme="minorHAnsi" w:hAnsiTheme="minorHAnsi" w:cstheme="minorHAnsi"/>
          <w:b/>
          <w:sz w:val="28"/>
          <w:szCs w:val="28"/>
        </w:rPr>
        <w:t>PROTOKÓŁ</w:t>
      </w:r>
    </w:p>
    <w:p w:rsidR="008B60E2" w:rsidRPr="007260A7" w:rsidRDefault="008B60E2" w:rsidP="008B60E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260A7">
        <w:rPr>
          <w:rFonts w:asciiTheme="minorHAnsi" w:hAnsiTheme="minorHAnsi" w:cstheme="minorHAnsi"/>
          <w:b/>
          <w:sz w:val="28"/>
          <w:szCs w:val="28"/>
        </w:rPr>
        <w:t>z przeglądu Ksiąg Wieczystych</w:t>
      </w:r>
    </w:p>
    <w:p w:rsidR="008B60E2" w:rsidRDefault="008B60E2" w:rsidP="008B60E2"/>
    <w:p w:rsidR="008B60E2" w:rsidRPr="007260A7" w:rsidRDefault="008B60E2" w:rsidP="008B60E2">
      <w:pPr>
        <w:rPr>
          <w:rFonts w:asciiTheme="minorHAnsi" w:hAnsiTheme="minorHAnsi" w:cstheme="minorHAnsi"/>
        </w:rPr>
      </w:pPr>
      <w:r w:rsidRPr="007260A7">
        <w:rPr>
          <w:rFonts w:asciiTheme="minorHAnsi" w:hAnsiTheme="minorHAnsi" w:cstheme="minorHAnsi"/>
        </w:rPr>
        <w:t xml:space="preserve">W </w:t>
      </w:r>
      <w:r w:rsidR="00ED739A">
        <w:rPr>
          <w:rFonts w:asciiTheme="minorHAnsi" w:hAnsiTheme="minorHAnsi" w:cstheme="minorHAnsi"/>
        </w:rPr>
        <w:t xml:space="preserve">Systemie Elektronicznych Ksiąg </w:t>
      </w:r>
      <w:r w:rsidRPr="007260A7">
        <w:rPr>
          <w:rFonts w:asciiTheme="minorHAnsi" w:hAnsiTheme="minorHAnsi" w:cstheme="minorHAnsi"/>
        </w:rPr>
        <w:t xml:space="preserve">Wieczystych dokonano przeglądu wpisów do Ksiąg Wieczystych dla gruntów, przez które przebiegać będzie projektowana inwestycja wg stanu na dzień </w:t>
      </w:r>
      <w:r w:rsidRPr="00EF58CA">
        <w:rPr>
          <w:rFonts w:asciiTheme="minorHAnsi" w:hAnsiTheme="minorHAnsi" w:cstheme="minorHAnsi"/>
        </w:rPr>
        <w:t>………………..……...</w:t>
      </w:r>
    </w:p>
    <w:p w:rsidR="008B60E2" w:rsidRPr="007260A7" w:rsidRDefault="008B60E2" w:rsidP="00ED739A">
      <w:pPr>
        <w:ind w:firstLine="0"/>
        <w:rPr>
          <w:rFonts w:asciiTheme="minorHAnsi" w:hAnsiTheme="minorHAnsi" w:cstheme="minorHAnsi"/>
        </w:rPr>
      </w:pPr>
      <w:r w:rsidRPr="007260A7">
        <w:rPr>
          <w:rFonts w:asciiTheme="minorHAnsi" w:hAnsiTheme="minorHAnsi" w:cstheme="minorHAnsi"/>
        </w:rPr>
        <w:t>Stwierdzono zgodność wpisów do Ksiąg Wieczystych i danych podanych w wypisie z rejestru gruntów dla:</w:t>
      </w:r>
    </w:p>
    <w:p w:rsidR="008B60E2" w:rsidRPr="00AC6723" w:rsidRDefault="008B60E2" w:rsidP="008B60E2">
      <w:pPr>
        <w:rPr>
          <w:sz w:val="26"/>
          <w:szCs w:val="26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5"/>
        <w:gridCol w:w="1515"/>
        <w:gridCol w:w="1933"/>
        <w:gridCol w:w="4959"/>
      </w:tblGrid>
      <w:tr w:rsidR="008B60E2" w:rsidRPr="00690AFE" w:rsidTr="00EF58CA">
        <w:tc>
          <w:tcPr>
            <w:tcW w:w="914" w:type="dxa"/>
            <w:shd w:val="clear" w:color="auto" w:fill="F2F2F2" w:themeFill="background1" w:themeFillShade="F2"/>
            <w:vAlign w:val="center"/>
          </w:tcPr>
          <w:p w:rsidR="008B60E2" w:rsidRPr="007260A7" w:rsidRDefault="00B739B7" w:rsidP="00B739B7">
            <w:pPr>
              <w:spacing w:line="240" w:lineRule="auto"/>
              <w:ind w:firstLine="0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b/>
                <w:sz w:val="26"/>
                <w:szCs w:val="26"/>
              </w:rPr>
              <w:t>L.p.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8B60E2" w:rsidRPr="007260A7" w:rsidRDefault="00B739B7" w:rsidP="00B739B7">
            <w:pPr>
              <w:spacing w:line="240" w:lineRule="auto"/>
              <w:ind w:firstLine="0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  </w:t>
            </w:r>
            <w:r w:rsidR="008B60E2" w:rsidRPr="007260A7">
              <w:rPr>
                <w:rFonts w:asciiTheme="minorHAnsi" w:hAnsiTheme="minorHAnsi" w:cstheme="minorHAnsi"/>
                <w:b/>
                <w:sz w:val="26"/>
                <w:szCs w:val="26"/>
              </w:rPr>
              <w:t>Nr KW</w:t>
            </w:r>
          </w:p>
        </w:tc>
        <w:tc>
          <w:tcPr>
            <w:tcW w:w="1933" w:type="dxa"/>
            <w:shd w:val="clear" w:color="auto" w:fill="F2F2F2" w:themeFill="background1" w:themeFillShade="F2"/>
            <w:vAlign w:val="center"/>
          </w:tcPr>
          <w:p w:rsidR="008B60E2" w:rsidRPr="007260A7" w:rsidRDefault="00B739B7" w:rsidP="00B739B7">
            <w:pPr>
              <w:spacing w:line="240" w:lineRule="auto"/>
              <w:ind w:firstLine="0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  </w:t>
            </w:r>
            <w:r w:rsidR="008B60E2" w:rsidRPr="007260A7">
              <w:rPr>
                <w:rFonts w:asciiTheme="minorHAnsi" w:hAnsiTheme="minorHAnsi" w:cstheme="minorHAnsi"/>
                <w:b/>
                <w:sz w:val="26"/>
                <w:szCs w:val="26"/>
              </w:rPr>
              <w:t>Nr działki</w:t>
            </w:r>
          </w:p>
        </w:tc>
        <w:tc>
          <w:tcPr>
            <w:tcW w:w="4960" w:type="dxa"/>
            <w:shd w:val="clear" w:color="auto" w:fill="F2F2F2" w:themeFill="background1" w:themeFillShade="F2"/>
            <w:vAlign w:val="center"/>
          </w:tcPr>
          <w:p w:rsidR="008B60E2" w:rsidRPr="007260A7" w:rsidRDefault="008B60E2" w:rsidP="00B739B7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b/>
                <w:sz w:val="26"/>
                <w:szCs w:val="26"/>
              </w:rPr>
              <w:t>Nazwisko i imię właściciela, adres korespondencyjny</w:t>
            </w:r>
          </w:p>
        </w:tc>
      </w:tr>
      <w:tr w:rsidR="008B60E2" w:rsidRPr="00690AFE" w:rsidTr="009E242F">
        <w:tc>
          <w:tcPr>
            <w:tcW w:w="914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sz w:val="26"/>
                <w:szCs w:val="26"/>
              </w:rPr>
              <w:t>1</w:t>
            </w:r>
          </w:p>
        </w:tc>
        <w:tc>
          <w:tcPr>
            <w:tcW w:w="1515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933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960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B60E2" w:rsidRPr="00690AFE" w:rsidTr="009E242F">
        <w:tc>
          <w:tcPr>
            <w:tcW w:w="914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sz w:val="26"/>
                <w:szCs w:val="26"/>
              </w:rPr>
              <w:t>2</w:t>
            </w:r>
          </w:p>
        </w:tc>
        <w:tc>
          <w:tcPr>
            <w:tcW w:w="1515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933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960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B60E2" w:rsidRPr="00690AFE" w:rsidTr="009E242F">
        <w:tc>
          <w:tcPr>
            <w:tcW w:w="914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sz w:val="26"/>
                <w:szCs w:val="26"/>
              </w:rPr>
              <w:t>3</w:t>
            </w:r>
          </w:p>
        </w:tc>
        <w:tc>
          <w:tcPr>
            <w:tcW w:w="1515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933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960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B60E2" w:rsidRPr="00690AFE" w:rsidTr="009E242F">
        <w:tc>
          <w:tcPr>
            <w:tcW w:w="914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sz w:val="26"/>
                <w:szCs w:val="26"/>
              </w:rPr>
              <w:t>4</w:t>
            </w:r>
          </w:p>
        </w:tc>
        <w:tc>
          <w:tcPr>
            <w:tcW w:w="1515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933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960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B60E2" w:rsidRPr="00690AFE" w:rsidTr="009E242F">
        <w:tc>
          <w:tcPr>
            <w:tcW w:w="914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sz w:val="26"/>
                <w:szCs w:val="26"/>
              </w:rPr>
              <w:t>5</w:t>
            </w:r>
          </w:p>
        </w:tc>
        <w:tc>
          <w:tcPr>
            <w:tcW w:w="1515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933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960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B60E2" w:rsidRPr="00690AFE" w:rsidTr="009E242F">
        <w:tc>
          <w:tcPr>
            <w:tcW w:w="914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7260A7">
              <w:rPr>
                <w:rFonts w:asciiTheme="minorHAnsi" w:hAnsiTheme="minorHAnsi" w:cstheme="minorHAnsi"/>
                <w:sz w:val="26"/>
                <w:szCs w:val="26"/>
              </w:rPr>
              <w:t>6</w:t>
            </w:r>
          </w:p>
        </w:tc>
        <w:tc>
          <w:tcPr>
            <w:tcW w:w="1515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933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4960" w:type="dxa"/>
          </w:tcPr>
          <w:p w:rsidR="008B60E2" w:rsidRPr="007260A7" w:rsidRDefault="008B60E2" w:rsidP="006D614E">
            <w:pPr>
              <w:spacing w:line="240" w:lineRule="auto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:rsidR="008B60E2" w:rsidRPr="00AC6723" w:rsidRDefault="008B60E2" w:rsidP="008B60E2">
      <w:pPr>
        <w:rPr>
          <w:sz w:val="26"/>
          <w:szCs w:val="26"/>
        </w:rPr>
      </w:pPr>
    </w:p>
    <w:p w:rsidR="008B60E2" w:rsidRPr="00AC6723" w:rsidRDefault="008B60E2" w:rsidP="008B60E2">
      <w:pPr>
        <w:rPr>
          <w:sz w:val="26"/>
          <w:szCs w:val="26"/>
        </w:rPr>
      </w:pPr>
    </w:p>
    <w:p w:rsidR="008B60E2" w:rsidRPr="007260A7" w:rsidRDefault="008B60E2" w:rsidP="008B60E2">
      <w:pPr>
        <w:rPr>
          <w:rFonts w:asciiTheme="minorHAnsi" w:hAnsiTheme="minorHAnsi" w:cstheme="minorHAnsi"/>
          <w:sz w:val="26"/>
          <w:szCs w:val="26"/>
        </w:rPr>
      </w:pPr>
      <w:r w:rsidRPr="007260A7">
        <w:rPr>
          <w:rFonts w:asciiTheme="minorHAnsi" w:hAnsiTheme="minorHAnsi" w:cstheme="minorHAnsi"/>
          <w:sz w:val="26"/>
          <w:szCs w:val="26"/>
        </w:rPr>
        <w:t xml:space="preserve">Uwagi: </w:t>
      </w:r>
    </w:p>
    <w:p w:rsidR="008B60E2" w:rsidRDefault="008B60E2" w:rsidP="00F06B97">
      <w:pPr>
        <w:ind w:firstLine="0"/>
        <w:rPr>
          <w:sz w:val="26"/>
          <w:szCs w:val="26"/>
        </w:rPr>
      </w:pPr>
      <w:r w:rsidRPr="00AC6723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6"/>
          <w:szCs w:val="26"/>
        </w:rPr>
        <w:t>.....................................................................</w:t>
      </w:r>
    </w:p>
    <w:p w:rsidR="008B60E2" w:rsidRDefault="008B60E2" w:rsidP="008B60E2">
      <w:pPr>
        <w:rPr>
          <w:sz w:val="26"/>
          <w:szCs w:val="26"/>
        </w:rPr>
      </w:pPr>
    </w:p>
    <w:p w:rsidR="008B60E2" w:rsidRDefault="008B60E2" w:rsidP="008B60E2">
      <w:pPr>
        <w:rPr>
          <w:sz w:val="26"/>
          <w:szCs w:val="26"/>
        </w:rPr>
      </w:pPr>
    </w:p>
    <w:p w:rsidR="008B60E2" w:rsidRDefault="008B60E2" w:rsidP="008B60E2">
      <w:pPr>
        <w:rPr>
          <w:sz w:val="26"/>
          <w:szCs w:val="26"/>
        </w:rPr>
      </w:pPr>
    </w:p>
    <w:p w:rsidR="008B60E2" w:rsidRDefault="008B60E2" w:rsidP="008B60E2">
      <w:pPr>
        <w:rPr>
          <w:sz w:val="26"/>
          <w:szCs w:val="26"/>
        </w:rPr>
      </w:pPr>
    </w:p>
    <w:p w:rsidR="008B60E2" w:rsidRDefault="008B60E2" w:rsidP="008B60E2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…………………………….</w:t>
      </w:r>
    </w:p>
    <w:p w:rsidR="008B60E2" w:rsidRPr="007260A7" w:rsidRDefault="008B60E2" w:rsidP="008B60E2">
      <w:pPr>
        <w:rPr>
          <w:rFonts w:asciiTheme="minorHAnsi" w:hAnsiTheme="minorHAnsi" w:cstheme="minorHAnsi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  <w:t>(podpis  projektanta)</w:t>
      </w:r>
    </w:p>
    <w:p w:rsidR="009E242F" w:rsidRDefault="009E242F" w:rsidP="0077697B">
      <w:pPr>
        <w:spacing w:line="276" w:lineRule="auto"/>
        <w:ind w:firstLine="0"/>
      </w:pPr>
      <w:r>
        <w:br/>
      </w:r>
    </w:p>
    <w:p w:rsidR="009E242F" w:rsidRDefault="009E242F">
      <w:pPr>
        <w:suppressAutoHyphens w:val="0"/>
        <w:spacing w:line="240" w:lineRule="auto"/>
        <w:ind w:firstLine="0"/>
        <w:jc w:val="left"/>
      </w:pPr>
      <w:r>
        <w:br w:type="page"/>
      </w:r>
    </w:p>
    <w:p w:rsidR="00645A1C" w:rsidRDefault="00645A1C" w:rsidP="0077697B">
      <w:pPr>
        <w:spacing w:line="276" w:lineRule="auto"/>
        <w:ind w:firstLine="0"/>
      </w:pPr>
    </w:p>
    <w:p w:rsidR="009E242F" w:rsidRPr="007260A7" w:rsidRDefault="009E242F" w:rsidP="009E242F">
      <w:pPr>
        <w:spacing w:line="240" w:lineRule="auto"/>
        <w:jc w:val="right"/>
        <w:rPr>
          <w:rFonts w:asciiTheme="minorHAnsi" w:hAnsiTheme="minorHAnsi" w:cstheme="minorHAnsi"/>
        </w:rPr>
      </w:pPr>
      <w:r w:rsidRPr="007260A7">
        <w:rPr>
          <w:rFonts w:asciiTheme="minorHAnsi" w:hAnsiTheme="minorHAnsi" w:cstheme="minorHAnsi"/>
          <w:sz w:val="20"/>
          <w:szCs w:val="20"/>
        </w:rPr>
        <w:t xml:space="preserve">Zał. </w:t>
      </w:r>
      <w:r w:rsidR="0093397F" w:rsidRPr="007260A7">
        <w:rPr>
          <w:rFonts w:asciiTheme="minorHAnsi" w:hAnsiTheme="minorHAnsi" w:cstheme="minorHAnsi"/>
          <w:sz w:val="20"/>
          <w:szCs w:val="20"/>
        </w:rPr>
        <w:t>n</w:t>
      </w:r>
      <w:r w:rsidRPr="007260A7">
        <w:rPr>
          <w:rFonts w:asciiTheme="minorHAnsi" w:hAnsiTheme="minorHAnsi" w:cstheme="minorHAnsi"/>
          <w:sz w:val="20"/>
          <w:szCs w:val="20"/>
        </w:rPr>
        <w:t>r 3 do Umowy o prace projektowe</w:t>
      </w:r>
    </w:p>
    <w:p w:rsidR="0048632A" w:rsidRPr="007260A7" w:rsidRDefault="0048632A" w:rsidP="0048632A">
      <w:pPr>
        <w:spacing w:line="240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7260A7">
        <w:rPr>
          <w:rFonts w:asciiTheme="minorHAnsi" w:hAnsiTheme="minorHAnsi" w:cstheme="minorHAnsi"/>
        </w:rPr>
        <w:t>……………………………………….</w:t>
      </w:r>
      <w:r w:rsidRPr="007260A7">
        <w:rPr>
          <w:rFonts w:asciiTheme="minorHAnsi" w:hAnsiTheme="minorHAnsi" w:cstheme="minorHAnsi"/>
        </w:rPr>
        <w:tab/>
      </w:r>
      <w:r w:rsidRPr="007260A7">
        <w:rPr>
          <w:rFonts w:asciiTheme="minorHAnsi" w:hAnsiTheme="minorHAnsi" w:cstheme="minorHAnsi"/>
        </w:rPr>
        <w:tab/>
      </w:r>
      <w:r w:rsidRPr="007260A7">
        <w:rPr>
          <w:rFonts w:asciiTheme="minorHAnsi" w:hAnsiTheme="minorHAnsi" w:cstheme="minorHAnsi"/>
        </w:rPr>
        <w:tab/>
      </w:r>
    </w:p>
    <w:p w:rsidR="0048632A" w:rsidRPr="007260A7" w:rsidRDefault="0048632A" w:rsidP="0048632A">
      <w:pPr>
        <w:spacing w:line="240" w:lineRule="auto"/>
        <w:jc w:val="left"/>
        <w:rPr>
          <w:rFonts w:asciiTheme="minorHAnsi" w:hAnsiTheme="minorHAnsi" w:cstheme="minorHAnsi"/>
          <w:sz w:val="16"/>
          <w:szCs w:val="16"/>
        </w:rPr>
      </w:pPr>
    </w:p>
    <w:p w:rsidR="0048632A" w:rsidRPr="007260A7" w:rsidRDefault="0048632A" w:rsidP="0048632A">
      <w:pPr>
        <w:spacing w:line="240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>…………………………………………………………</w:t>
      </w:r>
    </w:p>
    <w:p w:rsidR="0048632A" w:rsidRPr="007260A7" w:rsidRDefault="0048632A" w:rsidP="0048632A">
      <w:pPr>
        <w:spacing w:line="240" w:lineRule="auto"/>
        <w:ind w:left="708"/>
        <w:jc w:val="left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 xml:space="preserve">     (dane właścicieli)</w:t>
      </w:r>
    </w:p>
    <w:p w:rsidR="0048632A" w:rsidRPr="007260A7" w:rsidRDefault="0048632A" w:rsidP="0048632A">
      <w:pPr>
        <w:spacing w:line="240" w:lineRule="auto"/>
        <w:ind w:left="708"/>
        <w:jc w:val="left"/>
        <w:rPr>
          <w:rFonts w:asciiTheme="minorHAnsi" w:hAnsiTheme="minorHAnsi" w:cstheme="minorHAnsi"/>
          <w:sz w:val="16"/>
          <w:szCs w:val="16"/>
        </w:rPr>
      </w:pPr>
    </w:p>
    <w:p w:rsidR="0048632A" w:rsidRPr="007260A7" w:rsidRDefault="0048632A" w:rsidP="0048632A">
      <w:pPr>
        <w:spacing w:line="240" w:lineRule="auto"/>
        <w:jc w:val="left"/>
        <w:rPr>
          <w:rFonts w:asciiTheme="minorHAnsi" w:hAnsiTheme="minorHAnsi" w:cstheme="minorHAnsi"/>
        </w:rPr>
      </w:pPr>
      <w:r w:rsidRPr="007260A7">
        <w:rPr>
          <w:rFonts w:asciiTheme="minorHAnsi" w:hAnsiTheme="minorHAnsi" w:cstheme="minorHAnsi"/>
        </w:rPr>
        <w:t>……………………………………….</w:t>
      </w:r>
    </w:p>
    <w:p w:rsidR="0048632A" w:rsidRPr="007260A7" w:rsidRDefault="0048632A" w:rsidP="0048632A">
      <w:pPr>
        <w:spacing w:line="240" w:lineRule="auto"/>
        <w:jc w:val="left"/>
        <w:rPr>
          <w:rFonts w:asciiTheme="minorHAnsi" w:hAnsiTheme="minorHAnsi" w:cstheme="minorHAnsi"/>
        </w:rPr>
      </w:pPr>
    </w:p>
    <w:p w:rsidR="0048632A" w:rsidRPr="007260A7" w:rsidRDefault="0048632A" w:rsidP="0048632A">
      <w:pPr>
        <w:spacing w:line="240" w:lineRule="auto"/>
        <w:jc w:val="left"/>
        <w:rPr>
          <w:rFonts w:asciiTheme="minorHAnsi" w:hAnsiTheme="minorHAnsi" w:cstheme="minorHAnsi"/>
        </w:rPr>
      </w:pPr>
      <w:r w:rsidRPr="007260A7">
        <w:rPr>
          <w:rFonts w:asciiTheme="minorHAnsi" w:hAnsiTheme="minorHAnsi" w:cstheme="minorHAnsi"/>
        </w:rPr>
        <w:t>………………………………………</w:t>
      </w:r>
    </w:p>
    <w:p w:rsidR="0048632A" w:rsidRPr="007260A7" w:rsidRDefault="0048632A" w:rsidP="0048632A">
      <w:pPr>
        <w:spacing w:line="240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</w:rPr>
        <w:t xml:space="preserve">               </w:t>
      </w:r>
      <w:r w:rsidRPr="007260A7">
        <w:rPr>
          <w:rFonts w:asciiTheme="minorHAnsi" w:hAnsiTheme="minorHAnsi" w:cstheme="minorHAnsi"/>
          <w:sz w:val="16"/>
          <w:szCs w:val="16"/>
        </w:rPr>
        <w:t>(adresy zamieszkania)</w:t>
      </w:r>
    </w:p>
    <w:p w:rsidR="0048632A" w:rsidRPr="007260A7" w:rsidRDefault="00971944" w:rsidP="0048632A">
      <w:pPr>
        <w:spacing w:line="240" w:lineRule="auto"/>
        <w:jc w:val="left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>…………………………………………………………..</w:t>
      </w:r>
    </w:p>
    <w:p w:rsidR="00971944" w:rsidRPr="007260A7" w:rsidRDefault="0048632A" w:rsidP="00971944">
      <w:pPr>
        <w:spacing w:line="240" w:lineRule="auto"/>
        <w:ind w:firstLine="0"/>
        <w:jc w:val="left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 xml:space="preserve">   </w:t>
      </w:r>
    </w:p>
    <w:p w:rsidR="0048632A" w:rsidRPr="007260A7" w:rsidRDefault="00971944" w:rsidP="00971944">
      <w:pPr>
        <w:spacing w:line="240" w:lineRule="auto"/>
        <w:ind w:firstLine="0"/>
        <w:jc w:val="left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 xml:space="preserve">                     </w:t>
      </w:r>
      <w:r w:rsidR="0048632A" w:rsidRPr="007260A7">
        <w:rPr>
          <w:rFonts w:asciiTheme="minorHAnsi" w:hAnsiTheme="minorHAnsi" w:cstheme="minorHAnsi"/>
          <w:sz w:val="16"/>
          <w:szCs w:val="16"/>
        </w:rPr>
        <w:t xml:space="preserve"> nr PESEL lub numery dowodów osobistych )</w:t>
      </w:r>
    </w:p>
    <w:p w:rsidR="00971944" w:rsidRPr="007260A7" w:rsidRDefault="00971944" w:rsidP="0048632A">
      <w:pPr>
        <w:ind w:left="3545" w:firstLine="709"/>
        <w:rPr>
          <w:rFonts w:asciiTheme="minorHAnsi" w:hAnsiTheme="minorHAnsi" w:cstheme="minorHAnsi"/>
          <w:b/>
          <w:u w:val="single"/>
        </w:rPr>
      </w:pPr>
    </w:p>
    <w:p w:rsidR="0048632A" w:rsidRPr="007260A7" w:rsidRDefault="0048632A" w:rsidP="0048632A">
      <w:pPr>
        <w:ind w:left="3545" w:firstLine="709"/>
        <w:rPr>
          <w:rFonts w:asciiTheme="minorHAnsi" w:hAnsiTheme="minorHAnsi" w:cstheme="minorHAnsi"/>
          <w:b/>
          <w:u w:val="single"/>
        </w:rPr>
      </w:pPr>
      <w:r w:rsidRPr="007260A7">
        <w:rPr>
          <w:rFonts w:asciiTheme="minorHAnsi" w:hAnsiTheme="minorHAnsi" w:cstheme="minorHAnsi"/>
          <w:b/>
          <w:u w:val="single"/>
        </w:rPr>
        <w:t xml:space="preserve">Oświadczenie </w:t>
      </w:r>
    </w:p>
    <w:p w:rsidR="0048632A" w:rsidRPr="007260A7" w:rsidRDefault="0048632A" w:rsidP="0048632A">
      <w:pPr>
        <w:rPr>
          <w:rFonts w:asciiTheme="minorHAnsi" w:hAnsiTheme="minorHAnsi" w:cstheme="minorHAnsi"/>
          <w:sz w:val="22"/>
          <w:szCs w:val="22"/>
        </w:rPr>
      </w:pPr>
    </w:p>
    <w:p w:rsidR="0048632A" w:rsidRPr="007260A7" w:rsidRDefault="0048632A" w:rsidP="0048632A">
      <w:pPr>
        <w:spacing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7260A7">
        <w:rPr>
          <w:rFonts w:asciiTheme="minorHAnsi" w:hAnsiTheme="minorHAnsi" w:cstheme="minorHAnsi"/>
          <w:sz w:val="22"/>
          <w:szCs w:val="22"/>
        </w:rPr>
        <w:t>My niżej podpisani …………</w:t>
      </w:r>
      <w:r w:rsidR="00EF58CA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7260A7">
        <w:rPr>
          <w:rFonts w:asciiTheme="minorHAnsi" w:hAnsiTheme="minorHAnsi" w:cstheme="minorHAnsi"/>
          <w:sz w:val="22"/>
          <w:szCs w:val="22"/>
        </w:rPr>
        <w:t>………</w:t>
      </w:r>
      <w:r w:rsidR="009E242F" w:rsidRPr="007260A7">
        <w:rPr>
          <w:rFonts w:asciiTheme="minorHAnsi" w:hAnsiTheme="minorHAnsi" w:cstheme="minorHAnsi"/>
          <w:sz w:val="22"/>
          <w:szCs w:val="22"/>
        </w:rPr>
        <w:t>…………..</w:t>
      </w:r>
      <w:r w:rsidRPr="007260A7">
        <w:rPr>
          <w:rFonts w:asciiTheme="minorHAnsi" w:hAnsiTheme="minorHAnsi" w:cstheme="minorHAnsi"/>
          <w:sz w:val="22"/>
          <w:szCs w:val="22"/>
        </w:rPr>
        <w:t>…………………………………………………..,</w:t>
      </w:r>
    </w:p>
    <w:p w:rsidR="0048632A" w:rsidRPr="007260A7" w:rsidRDefault="0048632A" w:rsidP="0048632A">
      <w:pPr>
        <w:spacing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7260A7">
        <w:rPr>
          <w:rFonts w:asciiTheme="minorHAnsi" w:hAnsiTheme="minorHAnsi" w:cstheme="minorHAnsi"/>
          <w:sz w:val="22"/>
          <w:szCs w:val="22"/>
        </w:rPr>
        <w:t>oświadczamy, iż jesteśmy jedynymi właścicielami nieruchomości, położonej</w:t>
      </w:r>
      <w:r w:rsidR="009E242F" w:rsidRPr="007260A7">
        <w:rPr>
          <w:rFonts w:asciiTheme="minorHAnsi" w:hAnsiTheme="minorHAnsi" w:cstheme="minorHAnsi"/>
          <w:sz w:val="22"/>
          <w:szCs w:val="22"/>
        </w:rPr>
        <w:t xml:space="preserve"> </w:t>
      </w:r>
      <w:r w:rsidRPr="007260A7">
        <w:rPr>
          <w:rFonts w:asciiTheme="minorHAnsi" w:hAnsiTheme="minorHAnsi" w:cstheme="minorHAnsi"/>
          <w:sz w:val="22"/>
          <w:szCs w:val="22"/>
        </w:rPr>
        <w:t>w</w:t>
      </w:r>
      <w:r w:rsidR="009E242F" w:rsidRPr="007260A7">
        <w:rPr>
          <w:rFonts w:asciiTheme="minorHAnsi" w:hAnsiTheme="minorHAnsi" w:cstheme="minorHAnsi"/>
          <w:sz w:val="22"/>
          <w:szCs w:val="22"/>
        </w:rPr>
        <w:t xml:space="preserve"> </w:t>
      </w:r>
      <w:r w:rsidRPr="007260A7">
        <w:rPr>
          <w:rFonts w:asciiTheme="minorHAnsi" w:hAnsiTheme="minorHAnsi" w:cstheme="minorHAnsi"/>
          <w:sz w:val="22"/>
          <w:szCs w:val="22"/>
        </w:rPr>
        <w:t>…</w:t>
      </w:r>
      <w:r w:rsidR="009E242F" w:rsidRPr="007260A7">
        <w:rPr>
          <w:rFonts w:asciiTheme="minorHAnsi" w:hAnsiTheme="minorHAnsi" w:cstheme="minorHAnsi"/>
          <w:sz w:val="22"/>
          <w:szCs w:val="22"/>
        </w:rPr>
        <w:t>……………..</w:t>
      </w:r>
      <w:r w:rsidRPr="007260A7">
        <w:rPr>
          <w:rFonts w:asciiTheme="minorHAnsi" w:hAnsiTheme="minorHAnsi" w:cstheme="minorHAnsi"/>
          <w:sz w:val="22"/>
          <w:szCs w:val="22"/>
        </w:rPr>
        <w:t>…..  oznaczonej w ewidencji gruntów i budynków jako działka nr …………, dla której Sąd Rejonowy w ……………….. prowadzi KW nr ……………………………</w:t>
      </w:r>
    </w:p>
    <w:p w:rsidR="0048632A" w:rsidRPr="007260A7" w:rsidRDefault="0048632A" w:rsidP="0048632A">
      <w:pPr>
        <w:spacing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7260A7">
        <w:rPr>
          <w:rFonts w:asciiTheme="minorHAnsi" w:hAnsiTheme="minorHAnsi" w:cstheme="minorHAnsi"/>
          <w:sz w:val="22"/>
          <w:szCs w:val="22"/>
        </w:rPr>
        <w:t>Po zapoznaniu się z planowanym zadaniem inwestycyjnym, oświadczamy, iż wyrażamy zgodę na</w:t>
      </w:r>
      <w:r w:rsidR="004A2BB6">
        <w:rPr>
          <w:rFonts w:asciiTheme="minorHAnsi" w:hAnsiTheme="minorHAnsi" w:cstheme="minorHAnsi"/>
          <w:sz w:val="22"/>
          <w:szCs w:val="22"/>
        </w:rPr>
        <w:t xml:space="preserve"> </w:t>
      </w:r>
      <w:r w:rsidRPr="007260A7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..……………………………………………………………………………………………………</w:t>
      </w:r>
      <w:r w:rsidR="004A2BB6">
        <w:rPr>
          <w:rFonts w:asciiTheme="minorHAnsi" w:hAnsiTheme="minorHAnsi" w:cstheme="minorHAnsi"/>
          <w:sz w:val="22"/>
          <w:szCs w:val="22"/>
        </w:rPr>
        <w:t>………………………………………………………..</w:t>
      </w:r>
      <w:r w:rsidRPr="007260A7">
        <w:rPr>
          <w:rFonts w:asciiTheme="minorHAnsi" w:hAnsiTheme="minorHAnsi" w:cstheme="minorHAnsi"/>
          <w:sz w:val="22"/>
          <w:szCs w:val="22"/>
        </w:rPr>
        <w:t>…</w:t>
      </w:r>
    </w:p>
    <w:p w:rsidR="0048632A" w:rsidRPr="007260A7" w:rsidRDefault="0048632A" w:rsidP="0048632A">
      <w:pPr>
        <w:spacing w:line="276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7260A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  <w:r w:rsidR="004A2BB6">
        <w:rPr>
          <w:rFonts w:asciiTheme="minorHAnsi" w:hAnsiTheme="minorHAnsi" w:cstheme="minorHAnsi"/>
          <w:sz w:val="22"/>
          <w:szCs w:val="22"/>
        </w:rPr>
        <w:t>……………………………………………………….</w:t>
      </w:r>
      <w:r w:rsidRPr="007260A7">
        <w:rPr>
          <w:rFonts w:asciiTheme="minorHAnsi" w:hAnsiTheme="minorHAnsi" w:cstheme="minorHAnsi"/>
          <w:sz w:val="22"/>
          <w:szCs w:val="22"/>
        </w:rPr>
        <w:t>….</w:t>
      </w:r>
    </w:p>
    <w:p w:rsidR="0048632A" w:rsidRPr="007260A7" w:rsidRDefault="0048632A" w:rsidP="0048632A">
      <w:pPr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 xml:space="preserve">          (Tu dokładne określenie zakresu zadania np. posadowienie słupa położenie kabla, przebieg linii napowietrznej, inne)</w:t>
      </w:r>
    </w:p>
    <w:p w:rsidR="0048632A" w:rsidRPr="007260A7" w:rsidRDefault="0048632A" w:rsidP="0048632A">
      <w:pPr>
        <w:pStyle w:val="Bezodstpw"/>
        <w:jc w:val="both"/>
        <w:rPr>
          <w:rFonts w:asciiTheme="minorHAnsi" w:hAnsiTheme="minorHAnsi" w:cstheme="minorHAnsi"/>
          <w:lang w:eastAsia="ar-SA"/>
        </w:rPr>
      </w:pPr>
      <w:r w:rsidRPr="007260A7">
        <w:rPr>
          <w:rFonts w:asciiTheme="minorHAnsi" w:hAnsiTheme="minorHAnsi" w:cstheme="minorHAnsi"/>
          <w:lang w:eastAsia="ar-SA"/>
        </w:rPr>
        <w:t>na w/w nieruchomości oraz korzystanie przez Oświetlenie Uliczne i Drogowe sp. z o.o. z w/w nieruchomości w trakcie prowadzenie robót oraz po zakończeniu przedmiotowej inwestycji przez cały okres jej użytkowania. Jednocześnie oświadczamy, że zobowiązujemy się umożliwić swobodny dostęp do infrastruktury oświetleniowej Spółce Oświetlenie Uliczne i Drogowego sp. z o.o. lub osobom działającym na jej</w:t>
      </w:r>
      <w:r w:rsidR="0093397F" w:rsidRPr="007260A7">
        <w:rPr>
          <w:rFonts w:asciiTheme="minorHAnsi" w:hAnsiTheme="minorHAnsi" w:cstheme="minorHAnsi"/>
          <w:lang w:eastAsia="ar-SA"/>
        </w:rPr>
        <w:t xml:space="preserve"> </w:t>
      </w:r>
      <w:r w:rsidRPr="007260A7">
        <w:rPr>
          <w:rFonts w:asciiTheme="minorHAnsi" w:hAnsiTheme="minorHAnsi" w:cstheme="minorHAnsi"/>
          <w:lang w:eastAsia="ar-SA"/>
        </w:rPr>
        <w:t xml:space="preserve">zlecenie. </w:t>
      </w:r>
    </w:p>
    <w:p w:rsidR="0048632A" w:rsidRPr="007260A7" w:rsidRDefault="0048632A" w:rsidP="0048632A">
      <w:pPr>
        <w:pStyle w:val="Bezodstpw"/>
        <w:jc w:val="both"/>
        <w:rPr>
          <w:rFonts w:asciiTheme="minorHAnsi" w:hAnsiTheme="minorHAnsi" w:cstheme="minorHAnsi"/>
          <w:lang w:eastAsia="ar-SA"/>
        </w:rPr>
      </w:pPr>
      <w:r w:rsidRPr="007260A7">
        <w:rPr>
          <w:rFonts w:asciiTheme="minorHAnsi" w:hAnsiTheme="minorHAnsi" w:cstheme="minorHAnsi"/>
          <w:lang w:eastAsia="ar-SA"/>
        </w:rPr>
        <w:t>W przypadku spowodowania jakichkolwiek zniszczeń powstałych prz</w:t>
      </w:r>
      <w:bookmarkStart w:id="0" w:name="_GoBack"/>
      <w:bookmarkEnd w:id="0"/>
      <w:r w:rsidRPr="007260A7">
        <w:rPr>
          <w:rFonts w:asciiTheme="minorHAnsi" w:hAnsiTheme="minorHAnsi" w:cstheme="minorHAnsi"/>
          <w:lang w:eastAsia="ar-SA"/>
        </w:rPr>
        <w:t>y budowie lub</w:t>
      </w:r>
      <w:r w:rsidR="0093397F" w:rsidRPr="007260A7">
        <w:rPr>
          <w:rFonts w:asciiTheme="minorHAnsi" w:hAnsiTheme="minorHAnsi" w:cstheme="minorHAnsi"/>
          <w:lang w:eastAsia="ar-SA"/>
        </w:rPr>
        <w:t xml:space="preserve"> </w:t>
      </w:r>
      <w:r w:rsidRPr="007260A7">
        <w:rPr>
          <w:rFonts w:asciiTheme="minorHAnsi" w:hAnsiTheme="minorHAnsi" w:cstheme="minorHAnsi"/>
          <w:lang w:eastAsia="ar-SA"/>
        </w:rPr>
        <w:t>eksploatacji sieci oświetleniowej, Oświetlenie Uliczne i Drogowe sp. z o.o. lub</w:t>
      </w:r>
      <w:r w:rsidR="0093397F" w:rsidRPr="007260A7">
        <w:rPr>
          <w:rFonts w:asciiTheme="minorHAnsi" w:hAnsiTheme="minorHAnsi" w:cstheme="minorHAnsi"/>
          <w:lang w:eastAsia="ar-SA"/>
        </w:rPr>
        <w:t xml:space="preserve"> </w:t>
      </w:r>
      <w:r w:rsidRPr="007260A7">
        <w:rPr>
          <w:rFonts w:asciiTheme="minorHAnsi" w:hAnsiTheme="minorHAnsi" w:cstheme="minorHAnsi"/>
          <w:lang w:eastAsia="ar-SA"/>
        </w:rPr>
        <w:t>osoby działające na jej zlecenie zobowiązują się doprowadzić nieruchomość do stanu poprzedniego. W razie gdy przywrócenie nieruchomości do stanu poprzedniego byłoby niemożliwe albo pociągało za sobą nadmierne trudności lub koszty, Oświetlenie Uliczne</w:t>
      </w:r>
      <w:r w:rsidR="0093397F" w:rsidRPr="007260A7">
        <w:rPr>
          <w:rFonts w:asciiTheme="minorHAnsi" w:hAnsiTheme="minorHAnsi" w:cstheme="minorHAnsi"/>
          <w:lang w:eastAsia="ar-SA"/>
        </w:rPr>
        <w:t xml:space="preserve"> </w:t>
      </w:r>
      <w:r w:rsidRPr="007260A7">
        <w:rPr>
          <w:rFonts w:asciiTheme="minorHAnsi" w:hAnsiTheme="minorHAnsi" w:cstheme="minorHAnsi"/>
          <w:lang w:eastAsia="ar-SA"/>
        </w:rPr>
        <w:t>i Drogowe sp. z o.o. lub osoba działająca na jej zlecenie, zobowiązują się wypłacić poszkodowanemu odszkodowanie. Wysokość odszkodowanie powinna odpowiadać wartości poniesionej szkody, bez utraconych korzyści.</w:t>
      </w:r>
    </w:p>
    <w:p w:rsidR="0048632A" w:rsidRPr="007260A7" w:rsidRDefault="004E705D" w:rsidP="0048632A">
      <w:pPr>
        <w:pStyle w:val="Bezodstpw"/>
        <w:jc w:val="both"/>
        <w:rPr>
          <w:rFonts w:asciiTheme="minorHAnsi" w:hAnsiTheme="minorHAnsi" w:cstheme="minorHAnsi"/>
          <w:lang w:eastAsia="ar-SA"/>
        </w:rPr>
      </w:pPr>
      <w:r w:rsidRPr="007260A7">
        <w:rPr>
          <w:rFonts w:asciiTheme="minorHAnsi" w:hAnsiTheme="minorHAnsi" w:cstheme="minorHAnsi"/>
          <w:lang w:eastAsia="ar-SA"/>
        </w:rPr>
        <w:t>O</w:t>
      </w:r>
      <w:r w:rsidR="0048632A" w:rsidRPr="007260A7">
        <w:rPr>
          <w:rFonts w:asciiTheme="minorHAnsi" w:hAnsiTheme="minorHAnsi" w:cstheme="minorHAnsi"/>
          <w:lang w:eastAsia="ar-SA"/>
        </w:rPr>
        <w:t>świadcza</w:t>
      </w:r>
      <w:r w:rsidRPr="007260A7">
        <w:rPr>
          <w:rFonts w:asciiTheme="minorHAnsi" w:hAnsiTheme="minorHAnsi" w:cstheme="minorHAnsi"/>
          <w:lang w:eastAsia="ar-SA"/>
        </w:rPr>
        <w:t>my</w:t>
      </w:r>
      <w:r w:rsidR="0048632A" w:rsidRPr="007260A7">
        <w:rPr>
          <w:rFonts w:asciiTheme="minorHAnsi" w:hAnsiTheme="minorHAnsi" w:cstheme="minorHAnsi"/>
          <w:lang w:eastAsia="ar-SA"/>
        </w:rPr>
        <w:t>, że nie będ</w:t>
      </w:r>
      <w:r w:rsidR="0093397F" w:rsidRPr="007260A7">
        <w:rPr>
          <w:rFonts w:asciiTheme="minorHAnsi" w:hAnsiTheme="minorHAnsi" w:cstheme="minorHAnsi"/>
          <w:lang w:eastAsia="ar-SA"/>
        </w:rPr>
        <w:t>ziemy</w:t>
      </w:r>
      <w:r w:rsidR="0048632A" w:rsidRPr="007260A7">
        <w:rPr>
          <w:rFonts w:asciiTheme="minorHAnsi" w:hAnsiTheme="minorHAnsi" w:cstheme="minorHAnsi"/>
          <w:lang w:eastAsia="ar-SA"/>
        </w:rPr>
        <w:t xml:space="preserve"> rościć teraz ani w przyszłości żadnych pretensji, w tym finansowych, wobec Oświetlenie Uliczne i Drogowe sp. z o.o. z tytułu realizacji</w:t>
      </w:r>
      <w:r w:rsidR="0093397F" w:rsidRPr="007260A7">
        <w:rPr>
          <w:rFonts w:asciiTheme="minorHAnsi" w:hAnsiTheme="minorHAnsi" w:cstheme="minorHAnsi"/>
          <w:lang w:eastAsia="ar-SA"/>
        </w:rPr>
        <w:t xml:space="preserve"> </w:t>
      </w:r>
      <w:r w:rsidR="0048632A" w:rsidRPr="007260A7">
        <w:rPr>
          <w:rFonts w:asciiTheme="minorHAnsi" w:hAnsiTheme="minorHAnsi" w:cstheme="minorHAnsi"/>
          <w:lang w:eastAsia="ar-SA"/>
        </w:rPr>
        <w:t xml:space="preserve">w/w zadania inwestycyjnego budowy oraz pozostawania na w/w nieruchomości infrastruktury oświetleniowej. </w:t>
      </w:r>
    </w:p>
    <w:p w:rsidR="0048632A" w:rsidRPr="007260A7" w:rsidRDefault="0048632A" w:rsidP="0048632A">
      <w:pPr>
        <w:spacing w:line="24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7260A7">
        <w:rPr>
          <w:rFonts w:asciiTheme="minorHAnsi" w:hAnsiTheme="minorHAnsi" w:cstheme="minorHAnsi"/>
          <w:sz w:val="22"/>
          <w:szCs w:val="22"/>
        </w:rPr>
        <w:t>UWAGI:……………………………………………………………………………………………………………………………………………………………………………………………...</w:t>
      </w:r>
    </w:p>
    <w:p w:rsidR="0048632A" w:rsidRPr="007260A7" w:rsidRDefault="0048632A" w:rsidP="0048632A">
      <w:pPr>
        <w:spacing w:line="240" w:lineRule="auto"/>
        <w:rPr>
          <w:rFonts w:asciiTheme="minorHAnsi" w:hAnsiTheme="minorHAnsi" w:cstheme="minorHAnsi"/>
        </w:rPr>
      </w:pPr>
    </w:p>
    <w:p w:rsidR="0048632A" w:rsidRPr="007260A7" w:rsidRDefault="0048632A" w:rsidP="0048632A">
      <w:pPr>
        <w:spacing w:line="240" w:lineRule="auto"/>
        <w:ind w:firstLine="0"/>
        <w:rPr>
          <w:rFonts w:asciiTheme="minorHAnsi" w:hAnsiTheme="minorHAnsi" w:cstheme="minorHAnsi"/>
        </w:rPr>
      </w:pPr>
      <w:r w:rsidRPr="007260A7">
        <w:rPr>
          <w:rFonts w:asciiTheme="minorHAnsi" w:hAnsiTheme="minorHAnsi" w:cstheme="minorHAnsi"/>
        </w:rPr>
        <w:t>….………………………………….</w:t>
      </w:r>
      <w:r w:rsidRPr="007260A7">
        <w:rPr>
          <w:rFonts w:asciiTheme="minorHAnsi" w:hAnsiTheme="minorHAnsi" w:cstheme="minorHAnsi"/>
        </w:rPr>
        <w:tab/>
      </w:r>
      <w:r w:rsidRPr="007260A7">
        <w:rPr>
          <w:rFonts w:asciiTheme="minorHAnsi" w:hAnsiTheme="minorHAnsi" w:cstheme="minorHAnsi"/>
        </w:rPr>
        <w:tab/>
      </w:r>
      <w:r w:rsidRPr="007260A7">
        <w:rPr>
          <w:rFonts w:asciiTheme="minorHAnsi" w:hAnsiTheme="minorHAnsi" w:cstheme="minorHAnsi"/>
        </w:rPr>
        <w:tab/>
        <w:t xml:space="preserve">              ………………………………..</w:t>
      </w:r>
    </w:p>
    <w:p w:rsidR="0048632A" w:rsidRPr="007260A7" w:rsidRDefault="0048632A" w:rsidP="0048632A">
      <w:pPr>
        <w:spacing w:line="240" w:lineRule="auto"/>
        <w:ind w:firstLine="0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>(data i podpis osoby przyjmującej oświadczenie )</w:t>
      </w:r>
      <w:r w:rsidRPr="007260A7">
        <w:rPr>
          <w:rFonts w:asciiTheme="minorHAnsi" w:hAnsiTheme="minorHAnsi" w:cstheme="minorHAnsi"/>
          <w:sz w:val="16"/>
          <w:szCs w:val="16"/>
        </w:rPr>
        <w:tab/>
        <w:t xml:space="preserve">       </w:t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  <w:t xml:space="preserve">                         ( data i czytelny podpis właściciela lub osoby </w:t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  <w:t xml:space="preserve">                 uprawnionej )</w:t>
      </w:r>
    </w:p>
    <w:p w:rsidR="0048632A" w:rsidRPr="007260A7" w:rsidRDefault="0048632A" w:rsidP="0048632A">
      <w:pPr>
        <w:spacing w:line="240" w:lineRule="auto"/>
        <w:rPr>
          <w:rFonts w:asciiTheme="minorHAnsi" w:hAnsiTheme="minorHAnsi" w:cstheme="minorHAnsi"/>
        </w:rPr>
      </w:pPr>
    </w:p>
    <w:p w:rsidR="0048632A" w:rsidRPr="007260A7" w:rsidRDefault="0048632A" w:rsidP="0048632A">
      <w:pPr>
        <w:spacing w:line="240" w:lineRule="auto"/>
        <w:ind w:firstLine="0"/>
        <w:rPr>
          <w:rFonts w:asciiTheme="minorHAnsi" w:hAnsiTheme="minorHAnsi" w:cstheme="minorHAnsi"/>
        </w:rPr>
      </w:pPr>
      <w:r w:rsidRPr="007260A7">
        <w:rPr>
          <w:rFonts w:asciiTheme="minorHAnsi" w:hAnsiTheme="minorHAnsi" w:cstheme="minorHAnsi"/>
        </w:rPr>
        <w:t>…………………………………….</w:t>
      </w:r>
      <w:r w:rsidRPr="007260A7">
        <w:rPr>
          <w:rFonts w:asciiTheme="minorHAnsi" w:hAnsiTheme="minorHAnsi" w:cstheme="minorHAnsi"/>
        </w:rPr>
        <w:tab/>
      </w:r>
      <w:r w:rsidRPr="007260A7">
        <w:rPr>
          <w:rFonts w:asciiTheme="minorHAnsi" w:hAnsiTheme="minorHAnsi" w:cstheme="minorHAnsi"/>
        </w:rPr>
        <w:tab/>
      </w:r>
      <w:r w:rsidRPr="007260A7">
        <w:rPr>
          <w:rFonts w:asciiTheme="minorHAnsi" w:hAnsiTheme="minorHAnsi" w:cstheme="minorHAnsi"/>
        </w:rPr>
        <w:tab/>
        <w:t xml:space="preserve">           </w:t>
      </w:r>
      <w:r w:rsidRPr="007260A7">
        <w:rPr>
          <w:rFonts w:asciiTheme="minorHAnsi" w:hAnsiTheme="minorHAnsi" w:cstheme="minorHAnsi"/>
        </w:rPr>
        <w:tab/>
        <w:t>…………………………………..</w:t>
      </w:r>
    </w:p>
    <w:p w:rsidR="0048632A" w:rsidRPr="007260A7" w:rsidRDefault="0048632A" w:rsidP="0048632A">
      <w:pPr>
        <w:spacing w:line="240" w:lineRule="auto"/>
        <w:ind w:firstLine="0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>(data i podpis osoby przyjmującej oświadczenie)</w:t>
      </w:r>
      <w:r w:rsidRPr="007260A7">
        <w:rPr>
          <w:rFonts w:asciiTheme="minorHAnsi" w:hAnsiTheme="minorHAnsi" w:cstheme="minorHAnsi"/>
        </w:rPr>
        <w:tab/>
      </w:r>
      <w:r w:rsidRPr="007260A7">
        <w:rPr>
          <w:rFonts w:asciiTheme="minorHAnsi" w:hAnsiTheme="minorHAnsi" w:cstheme="minorHAnsi"/>
        </w:rPr>
        <w:tab/>
        <w:t xml:space="preserve">                             </w:t>
      </w:r>
      <w:r w:rsidRPr="007260A7">
        <w:rPr>
          <w:rFonts w:asciiTheme="minorHAnsi" w:hAnsiTheme="minorHAnsi" w:cstheme="minorHAnsi"/>
          <w:sz w:val="16"/>
          <w:szCs w:val="16"/>
        </w:rPr>
        <w:t xml:space="preserve"> (  data i czytelny podpis właściciela lub osoby </w:t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</w:r>
      <w:r w:rsidRPr="007260A7">
        <w:rPr>
          <w:rFonts w:asciiTheme="minorHAnsi" w:hAnsiTheme="minorHAnsi" w:cstheme="minorHAnsi"/>
          <w:sz w:val="16"/>
          <w:szCs w:val="16"/>
        </w:rPr>
        <w:tab/>
        <w:t xml:space="preserve">                uprawnionej)</w:t>
      </w:r>
    </w:p>
    <w:p w:rsidR="004E705D" w:rsidRPr="007260A7" w:rsidRDefault="004E705D" w:rsidP="0048632A">
      <w:pPr>
        <w:spacing w:line="240" w:lineRule="auto"/>
        <w:ind w:firstLine="0"/>
        <w:rPr>
          <w:rFonts w:asciiTheme="minorHAnsi" w:hAnsiTheme="minorHAnsi" w:cstheme="minorHAnsi"/>
          <w:sz w:val="16"/>
          <w:szCs w:val="16"/>
        </w:rPr>
      </w:pPr>
    </w:p>
    <w:p w:rsidR="0093397F" w:rsidRPr="007260A7" w:rsidRDefault="0093397F" w:rsidP="0048632A">
      <w:pPr>
        <w:spacing w:line="240" w:lineRule="auto"/>
        <w:ind w:firstLine="0"/>
        <w:rPr>
          <w:rFonts w:asciiTheme="minorHAnsi" w:hAnsiTheme="minorHAnsi" w:cstheme="minorHAnsi"/>
          <w:sz w:val="16"/>
          <w:szCs w:val="16"/>
        </w:rPr>
      </w:pPr>
    </w:p>
    <w:p w:rsidR="0093397F" w:rsidRPr="007260A7" w:rsidRDefault="0093397F" w:rsidP="0048632A">
      <w:pPr>
        <w:spacing w:line="240" w:lineRule="auto"/>
        <w:ind w:firstLine="0"/>
        <w:rPr>
          <w:rFonts w:asciiTheme="minorHAnsi" w:hAnsiTheme="minorHAnsi" w:cstheme="minorHAnsi"/>
          <w:sz w:val="16"/>
          <w:szCs w:val="16"/>
        </w:rPr>
      </w:pPr>
    </w:p>
    <w:p w:rsidR="0093397F" w:rsidRPr="007260A7" w:rsidRDefault="0093397F" w:rsidP="0048632A">
      <w:pPr>
        <w:spacing w:line="240" w:lineRule="auto"/>
        <w:ind w:firstLine="0"/>
        <w:rPr>
          <w:rFonts w:asciiTheme="minorHAnsi" w:hAnsiTheme="minorHAnsi" w:cstheme="minorHAnsi"/>
          <w:sz w:val="16"/>
          <w:szCs w:val="16"/>
        </w:rPr>
      </w:pPr>
    </w:p>
    <w:p w:rsidR="004E705D" w:rsidRPr="007260A7" w:rsidRDefault="004E705D" w:rsidP="0048632A">
      <w:pPr>
        <w:spacing w:line="240" w:lineRule="auto"/>
        <w:ind w:firstLine="0"/>
        <w:rPr>
          <w:rFonts w:asciiTheme="minorHAnsi" w:hAnsiTheme="minorHAnsi" w:cstheme="minorHAnsi"/>
          <w:sz w:val="16"/>
          <w:szCs w:val="16"/>
        </w:rPr>
      </w:pPr>
      <w:r w:rsidRPr="007260A7">
        <w:rPr>
          <w:rFonts w:asciiTheme="minorHAnsi" w:hAnsiTheme="minorHAnsi" w:cstheme="minorHAnsi"/>
          <w:sz w:val="16"/>
          <w:szCs w:val="16"/>
        </w:rPr>
        <w:t xml:space="preserve">UWAGA: w przypadku gdy oświadczenie w imieniu właścicieli podpisuje osoba uprawniona, niezbędne jest przedstawienie dowodu potwierdzającego </w:t>
      </w:r>
      <w:r w:rsidR="00E739F2" w:rsidRPr="007260A7">
        <w:rPr>
          <w:rFonts w:asciiTheme="minorHAnsi" w:hAnsiTheme="minorHAnsi" w:cstheme="minorHAnsi"/>
          <w:sz w:val="16"/>
          <w:szCs w:val="16"/>
        </w:rPr>
        <w:t>prawo do składania takiego oświadczenia w imieniu właścicieli nieruchomości</w:t>
      </w:r>
      <w:r w:rsidRPr="007260A7">
        <w:rPr>
          <w:rFonts w:asciiTheme="minorHAnsi" w:hAnsiTheme="minorHAnsi" w:cstheme="minorHAnsi"/>
          <w:sz w:val="16"/>
          <w:szCs w:val="16"/>
        </w:rPr>
        <w:t xml:space="preserve"> </w:t>
      </w:r>
      <w:r w:rsidRPr="007260A7">
        <w:rPr>
          <w:rFonts w:asciiTheme="minorHAnsi" w:hAnsiTheme="minorHAnsi" w:cstheme="minorHAnsi"/>
          <w:sz w:val="16"/>
          <w:szCs w:val="16"/>
        </w:rPr>
        <w:tab/>
      </w:r>
    </w:p>
    <w:sectPr w:rsidR="004E705D" w:rsidRPr="007260A7" w:rsidSect="009E242F">
      <w:footerReference w:type="default" r:id="rId7"/>
      <w:footnotePr>
        <w:pos w:val="beneathText"/>
      </w:footnotePr>
      <w:pgSz w:w="11905" w:h="16837"/>
      <w:pgMar w:top="851" w:right="1021" w:bottom="851" w:left="1418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2AF" w:rsidRDefault="007742AF">
      <w:r>
        <w:separator/>
      </w:r>
    </w:p>
  </w:endnote>
  <w:endnote w:type="continuationSeparator" w:id="0">
    <w:p w:rsidR="007742AF" w:rsidRDefault="0077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F4B" w:rsidRDefault="00B37F4B">
    <w:pPr>
      <w:pStyle w:val="Stopka"/>
      <w:tabs>
        <w:tab w:val="clear" w:pos="4536"/>
        <w:tab w:val="clear" w:pos="9072"/>
        <w:tab w:val="center" w:pos="4896"/>
        <w:tab w:val="right" w:pos="943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2AF" w:rsidRDefault="007742AF">
      <w:r>
        <w:separator/>
      </w:r>
    </w:p>
  </w:footnote>
  <w:footnote w:type="continuationSeparator" w:id="0">
    <w:p w:rsidR="007742AF" w:rsidRDefault="00774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5030"/>
        </w:tabs>
        <w:ind w:left="5030" w:hanging="405"/>
      </w:pPr>
    </w:lvl>
    <w:lvl w:ilvl="1">
      <w:start w:val="1"/>
      <w:numFmt w:val="decimal"/>
      <w:lvlText w:val="%2)"/>
      <w:lvlJc w:val="left"/>
      <w:pPr>
        <w:tabs>
          <w:tab w:val="num" w:pos="5705"/>
        </w:tabs>
        <w:ind w:left="5705" w:hanging="360"/>
      </w:pPr>
    </w:lvl>
    <w:lvl w:ilvl="2">
      <w:start w:val="1"/>
      <w:numFmt w:val="lowerRoman"/>
      <w:lvlText w:val="%3."/>
      <w:lvlJc w:val="right"/>
      <w:pPr>
        <w:tabs>
          <w:tab w:val="num" w:pos="6425"/>
        </w:tabs>
        <w:ind w:left="6425" w:hanging="180"/>
      </w:pPr>
    </w:lvl>
    <w:lvl w:ilvl="3">
      <w:start w:val="1"/>
      <w:numFmt w:val="decimal"/>
      <w:lvlText w:val="%4."/>
      <w:lvlJc w:val="left"/>
      <w:pPr>
        <w:tabs>
          <w:tab w:val="num" w:pos="7145"/>
        </w:tabs>
        <w:ind w:left="7145" w:hanging="360"/>
      </w:pPr>
    </w:lvl>
    <w:lvl w:ilvl="4">
      <w:start w:val="1"/>
      <w:numFmt w:val="lowerLetter"/>
      <w:lvlText w:val="%5."/>
      <w:lvlJc w:val="left"/>
      <w:pPr>
        <w:tabs>
          <w:tab w:val="num" w:pos="7865"/>
        </w:tabs>
        <w:ind w:left="7865" w:hanging="360"/>
      </w:pPr>
    </w:lvl>
    <w:lvl w:ilvl="5">
      <w:start w:val="1"/>
      <w:numFmt w:val="lowerRoman"/>
      <w:lvlText w:val="%6."/>
      <w:lvlJc w:val="right"/>
      <w:pPr>
        <w:tabs>
          <w:tab w:val="num" w:pos="8585"/>
        </w:tabs>
        <w:ind w:left="8585" w:hanging="180"/>
      </w:pPr>
    </w:lvl>
    <w:lvl w:ilvl="6">
      <w:start w:val="1"/>
      <w:numFmt w:val="decimal"/>
      <w:lvlText w:val="%7."/>
      <w:lvlJc w:val="left"/>
      <w:pPr>
        <w:tabs>
          <w:tab w:val="num" w:pos="9305"/>
        </w:tabs>
        <w:ind w:left="9305" w:hanging="360"/>
      </w:pPr>
    </w:lvl>
    <w:lvl w:ilvl="7">
      <w:start w:val="1"/>
      <w:numFmt w:val="lowerLetter"/>
      <w:lvlText w:val="%8."/>
      <w:lvlJc w:val="left"/>
      <w:pPr>
        <w:tabs>
          <w:tab w:val="num" w:pos="10025"/>
        </w:tabs>
        <w:ind w:left="10025" w:hanging="360"/>
      </w:pPr>
    </w:lvl>
    <w:lvl w:ilvl="8">
      <w:start w:val="1"/>
      <w:numFmt w:val="lowerRoman"/>
      <w:lvlText w:val="%9."/>
      <w:lvlJc w:val="right"/>
      <w:pPr>
        <w:tabs>
          <w:tab w:val="num" w:pos="10745"/>
        </w:tabs>
        <w:ind w:left="10745" w:hanging="180"/>
      </w:pPr>
    </w:lvl>
  </w:abstractNum>
  <w:abstractNum w:abstractNumId="4" w15:restartNumberingAfterBreak="0">
    <w:nsid w:val="07BD08E4"/>
    <w:multiLevelType w:val="hybridMultilevel"/>
    <w:tmpl w:val="6D4457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280104"/>
    <w:multiLevelType w:val="hybridMultilevel"/>
    <w:tmpl w:val="D8DCF9A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C395D0D"/>
    <w:multiLevelType w:val="hybridMultilevel"/>
    <w:tmpl w:val="6C7E8ACE"/>
    <w:lvl w:ilvl="0" w:tplc="69181B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2780F"/>
    <w:multiLevelType w:val="hybridMultilevel"/>
    <w:tmpl w:val="AF922512"/>
    <w:lvl w:ilvl="0" w:tplc="ABF6A398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56A7F14"/>
    <w:multiLevelType w:val="hybridMultilevel"/>
    <w:tmpl w:val="DC541CCC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7D13212"/>
    <w:multiLevelType w:val="hybridMultilevel"/>
    <w:tmpl w:val="50FC277C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98214B2"/>
    <w:multiLevelType w:val="hybridMultilevel"/>
    <w:tmpl w:val="273EBB64"/>
    <w:lvl w:ilvl="0" w:tplc="DC7AF49A">
      <w:start w:val="2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27919"/>
    <w:multiLevelType w:val="hybridMultilevel"/>
    <w:tmpl w:val="1A3CD73C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DC1D12"/>
    <w:multiLevelType w:val="hybridMultilevel"/>
    <w:tmpl w:val="EC528E62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D6C443C"/>
    <w:multiLevelType w:val="hybridMultilevel"/>
    <w:tmpl w:val="2F4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52CDF"/>
    <w:multiLevelType w:val="hybridMultilevel"/>
    <w:tmpl w:val="51EA1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FE62B40"/>
    <w:multiLevelType w:val="hybridMultilevel"/>
    <w:tmpl w:val="021C484C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0123424"/>
    <w:multiLevelType w:val="hybridMultilevel"/>
    <w:tmpl w:val="FAAEAC18"/>
    <w:lvl w:ilvl="0" w:tplc="9006CEEC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53554DF"/>
    <w:multiLevelType w:val="hybridMultilevel"/>
    <w:tmpl w:val="90EC2940"/>
    <w:lvl w:ilvl="0" w:tplc="01D0ED3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2B58A2"/>
    <w:multiLevelType w:val="hybridMultilevel"/>
    <w:tmpl w:val="14A0A73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E445F57"/>
    <w:multiLevelType w:val="hybridMultilevel"/>
    <w:tmpl w:val="D2D85A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13F3401"/>
    <w:multiLevelType w:val="hybridMultilevel"/>
    <w:tmpl w:val="2758A49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86E2E18"/>
    <w:multiLevelType w:val="hybridMultilevel"/>
    <w:tmpl w:val="039CCD5A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79B0317"/>
    <w:multiLevelType w:val="hybridMultilevel"/>
    <w:tmpl w:val="83C005D0"/>
    <w:lvl w:ilvl="0" w:tplc="7DE66ED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622BEC"/>
    <w:multiLevelType w:val="hybridMultilevel"/>
    <w:tmpl w:val="20B04B32"/>
    <w:lvl w:ilvl="0" w:tplc="61BE105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1"/>
  </w:num>
  <w:num w:numId="2">
    <w:abstractNumId w:val="14"/>
  </w:num>
  <w:num w:numId="3">
    <w:abstractNumId w:val="19"/>
  </w:num>
  <w:num w:numId="4">
    <w:abstractNumId w:val="18"/>
  </w:num>
  <w:num w:numId="5">
    <w:abstractNumId w:val="5"/>
  </w:num>
  <w:num w:numId="6">
    <w:abstractNumId w:val="11"/>
  </w:num>
  <w:num w:numId="7">
    <w:abstractNumId w:val="20"/>
  </w:num>
  <w:num w:numId="8">
    <w:abstractNumId w:val="12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7"/>
  </w:num>
  <w:num w:numId="16">
    <w:abstractNumId w:val="9"/>
  </w:num>
  <w:num w:numId="17">
    <w:abstractNumId w:val="2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</w:num>
  <w:num w:numId="21">
    <w:abstractNumId w:val="10"/>
  </w:num>
  <w:num w:numId="22">
    <w:abstractNumId w:val="17"/>
  </w:num>
  <w:num w:numId="2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53F"/>
    <w:rsid w:val="00000F8C"/>
    <w:rsid w:val="00002993"/>
    <w:rsid w:val="00003845"/>
    <w:rsid w:val="000106C6"/>
    <w:rsid w:val="00011E14"/>
    <w:rsid w:val="00014676"/>
    <w:rsid w:val="00020477"/>
    <w:rsid w:val="00021195"/>
    <w:rsid w:val="00021F2D"/>
    <w:rsid w:val="00024D38"/>
    <w:rsid w:val="0002578C"/>
    <w:rsid w:val="00026477"/>
    <w:rsid w:val="00027C73"/>
    <w:rsid w:val="000419A1"/>
    <w:rsid w:val="00045C69"/>
    <w:rsid w:val="000464D4"/>
    <w:rsid w:val="000522A6"/>
    <w:rsid w:val="00057DC7"/>
    <w:rsid w:val="00061754"/>
    <w:rsid w:val="00063EFF"/>
    <w:rsid w:val="000700A7"/>
    <w:rsid w:val="0007251B"/>
    <w:rsid w:val="000753E7"/>
    <w:rsid w:val="00077D41"/>
    <w:rsid w:val="000812BC"/>
    <w:rsid w:val="00081D38"/>
    <w:rsid w:val="00081DC5"/>
    <w:rsid w:val="000852DF"/>
    <w:rsid w:val="000A24B3"/>
    <w:rsid w:val="000B12D5"/>
    <w:rsid w:val="000B14F7"/>
    <w:rsid w:val="000B1539"/>
    <w:rsid w:val="000B5D36"/>
    <w:rsid w:val="000B6DA4"/>
    <w:rsid w:val="000C01CB"/>
    <w:rsid w:val="000C131B"/>
    <w:rsid w:val="000C274C"/>
    <w:rsid w:val="000C349F"/>
    <w:rsid w:val="000C374B"/>
    <w:rsid w:val="000C3D5A"/>
    <w:rsid w:val="000C3EF2"/>
    <w:rsid w:val="000D1A6D"/>
    <w:rsid w:val="000D5549"/>
    <w:rsid w:val="000D74DA"/>
    <w:rsid w:val="000E027D"/>
    <w:rsid w:val="000E3C9C"/>
    <w:rsid w:val="000E61CF"/>
    <w:rsid w:val="00101689"/>
    <w:rsid w:val="00102C2F"/>
    <w:rsid w:val="00103419"/>
    <w:rsid w:val="001048CF"/>
    <w:rsid w:val="00105175"/>
    <w:rsid w:val="00106E98"/>
    <w:rsid w:val="00116F10"/>
    <w:rsid w:val="00121786"/>
    <w:rsid w:val="00124B4E"/>
    <w:rsid w:val="0012686F"/>
    <w:rsid w:val="0013095C"/>
    <w:rsid w:val="00130DC3"/>
    <w:rsid w:val="00133E0C"/>
    <w:rsid w:val="00141812"/>
    <w:rsid w:val="00141A59"/>
    <w:rsid w:val="00143DBF"/>
    <w:rsid w:val="0014468A"/>
    <w:rsid w:val="0014753F"/>
    <w:rsid w:val="001543DA"/>
    <w:rsid w:val="0015461F"/>
    <w:rsid w:val="00154BC7"/>
    <w:rsid w:val="00154C5D"/>
    <w:rsid w:val="00160981"/>
    <w:rsid w:val="00161A98"/>
    <w:rsid w:val="00161E3E"/>
    <w:rsid w:val="001624C1"/>
    <w:rsid w:val="00164556"/>
    <w:rsid w:val="00165D93"/>
    <w:rsid w:val="00167696"/>
    <w:rsid w:val="001679E3"/>
    <w:rsid w:val="0017074B"/>
    <w:rsid w:val="001773BF"/>
    <w:rsid w:val="001811E7"/>
    <w:rsid w:val="00183DEA"/>
    <w:rsid w:val="00185BED"/>
    <w:rsid w:val="001873A2"/>
    <w:rsid w:val="00190669"/>
    <w:rsid w:val="00190EBC"/>
    <w:rsid w:val="00192474"/>
    <w:rsid w:val="001944F4"/>
    <w:rsid w:val="001952AE"/>
    <w:rsid w:val="00196240"/>
    <w:rsid w:val="00196633"/>
    <w:rsid w:val="001A40E0"/>
    <w:rsid w:val="001B5402"/>
    <w:rsid w:val="001B597A"/>
    <w:rsid w:val="001B5CD3"/>
    <w:rsid w:val="001C2112"/>
    <w:rsid w:val="001C3508"/>
    <w:rsid w:val="001C6D2D"/>
    <w:rsid w:val="001D2382"/>
    <w:rsid w:val="001D493A"/>
    <w:rsid w:val="001E21A8"/>
    <w:rsid w:val="001E2698"/>
    <w:rsid w:val="001E2DD7"/>
    <w:rsid w:val="001E3282"/>
    <w:rsid w:val="001E4A82"/>
    <w:rsid w:val="001F259B"/>
    <w:rsid w:val="001F493E"/>
    <w:rsid w:val="001F5583"/>
    <w:rsid w:val="001F5F68"/>
    <w:rsid w:val="001F71D0"/>
    <w:rsid w:val="001F7357"/>
    <w:rsid w:val="001F767F"/>
    <w:rsid w:val="00201731"/>
    <w:rsid w:val="00201FFA"/>
    <w:rsid w:val="0020557E"/>
    <w:rsid w:val="00206B60"/>
    <w:rsid w:val="00207202"/>
    <w:rsid w:val="002113C7"/>
    <w:rsid w:val="00217B64"/>
    <w:rsid w:val="00221424"/>
    <w:rsid w:val="00226378"/>
    <w:rsid w:val="00226C75"/>
    <w:rsid w:val="0023318D"/>
    <w:rsid w:val="0023779A"/>
    <w:rsid w:val="0024213F"/>
    <w:rsid w:val="00244E23"/>
    <w:rsid w:val="002451B5"/>
    <w:rsid w:val="0024790F"/>
    <w:rsid w:val="00250093"/>
    <w:rsid w:val="002551AE"/>
    <w:rsid w:val="002579DB"/>
    <w:rsid w:val="002613E3"/>
    <w:rsid w:val="0026794D"/>
    <w:rsid w:val="00270718"/>
    <w:rsid w:val="00276BE3"/>
    <w:rsid w:val="0028111E"/>
    <w:rsid w:val="002836F0"/>
    <w:rsid w:val="00285B16"/>
    <w:rsid w:val="00286315"/>
    <w:rsid w:val="00290F39"/>
    <w:rsid w:val="00292CD8"/>
    <w:rsid w:val="002935E3"/>
    <w:rsid w:val="00293A09"/>
    <w:rsid w:val="00294856"/>
    <w:rsid w:val="002970A4"/>
    <w:rsid w:val="002A15B8"/>
    <w:rsid w:val="002A181C"/>
    <w:rsid w:val="002A2044"/>
    <w:rsid w:val="002A22EB"/>
    <w:rsid w:val="002B0060"/>
    <w:rsid w:val="002B19D4"/>
    <w:rsid w:val="002B3C39"/>
    <w:rsid w:val="002C0A7A"/>
    <w:rsid w:val="002C23CF"/>
    <w:rsid w:val="002C6DC1"/>
    <w:rsid w:val="002D0DE7"/>
    <w:rsid w:val="002D2A6B"/>
    <w:rsid w:val="002D2F68"/>
    <w:rsid w:val="002E3B60"/>
    <w:rsid w:val="002E54F9"/>
    <w:rsid w:val="002E75B1"/>
    <w:rsid w:val="002F01A0"/>
    <w:rsid w:val="002F7AC6"/>
    <w:rsid w:val="0030003D"/>
    <w:rsid w:val="003022DD"/>
    <w:rsid w:val="0030251B"/>
    <w:rsid w:val="003071DB"/>
    <w:rsid w:val="003103C2"/>
    <w:rsid w:val="0031233D"/>
    <w:rsid w:val="0033274F"/>
    <w:rsid w:val="00335035"/>
    <w:rsid w:val="003434BD"/>
    <w:rsid w:val="00350E6E"/>
    <w:rsid w:val="00352213"/>
    <w:rsid w:val="00352AD2"/>
    <w:rsid w:val="003542CB"/>
    <w:rsid w:val="003569EE"/>
    <w:rsid w:val="00360022"/>
    <w:rsid w:val="00373EE3"/>
    <w:rsid w:val="00374F65"/>
    <w:rsid w:val="0037760B"/>
    <w:rsid w:val="00387353"/>
    <w:rsid w:val="0039031B"/>
    <w:rsid w:val="0039645A"/>
    <w:rsid w:val="00397ABF"/>
    <w:rsid w:val="003A3CCF"/>
    <w:rsid w:val="003B5D1C"/>
    <w:rsid w:val="003B77A9"/>
    <w:rsid w:val="003C3D1A"/>
    <w:rsid w:val="003D17AA"/>
    <w:rsid w:val="003D3A49"/>
    <w:rsid w:val="003D44D6"/>
    <w:rsid w:val="003D7C19"/>
    <w:rsid w:val="003E19AD"/>
    <w:rsid w:val="003F0C89"/>
    <w:rsid w:val="003F3F59"/>
    <w:rsid w:val="003F555E"/>
    <w:rsid w:val="0040032A"/>
    <w:rsid w:val="004008E1"/>
    <w:rsid w:val="00402F20"/>
    <w:rsid w:val="004030A1"/>
    <w:rsid w:val="00405F18"/>
    <w:rsid w:val="00407695"/>
    <w:rsid w:val="00414835"/>
    <w:rsid w:val="004162E6"/>
    <w:rsid w:val="00417578"/>
    <w:rsid w:val="004200ED"/>
    <w:rsid w:val="00423612"/>
    <w:rsid w:val="00425881"/>
    <w:rsid w:val="00425D03"/>
    <w:rsid w:val="004274A9"/>
    <w:rsid w:val="00430052"/>
    <w:rsid w:val="00430D4C"/>
    <w:rsid w:val="00437790"/>
    <w:rsid w:val="004402BC"/>
    <w:rsid w:val="004403BB"/>
    <w:rsid w:val="004423D2"/>
    <w:rsid w:val="004433A6"/>
    <w:rsid w:val="004433FF"/>
    <w:rsid w:val="004444B7"/>
    <w:rsid w:val="004445D2"/>
    <w:rsid w:val="00445DDE"/>
    <w:rsid w:val="004471E3"/>
    <w:rsid w:val="00447AE9"/>
    <w:rsid w:val="00450738"/>
    <w:rsid w:val="00450D2C"/>
    <w:rsid w:val="00454AD4"/>
    <w:rsid w:val="0046039B"/>
    <w:rsid w:val="004611B6"/>
    <w:rsid w:val="00462382"/>
    <w:rsid w:val="00463407"/>
    <w:rsid w:val="004744E4"/>
    <w:rsid w:val="0047591D"/>
    <w:rsid w:val="00482F71"/>
    <w:rsid w:val="0048632A"/>
    <w:rsid w:val="004904AA"/>
    <w:rsid w:val="0049161E"/>
    <w:rsid w:val="00494112"/>
    <w:rsid w:val="00497DDF"/>
    <w:rsid w:val="004A1F59"/>
    <w:rsid w:val="004A23A0"/>
    <w:rsid w:val="004A2BB6"/>
    <w:rsid w:val="004A4C49"/>
    <w:rsid w:val="004A6E8D"/>
    <w:rsid w:val="004B3188"/>
    <w:rsid w:val="004B43C7"/>
    <w:rsid w:val="004B7C7D"/>
    <w:rsid w:val="004C1FB0"/>
    <w:rsid w:val="004C2689"/>
    <w:rsid w:val="004C3864"/>
    <w:rsid w:val="004D1660"/>
    <w:rsid w:val="004D3123"/>
    <w:rsid w:val="004D5BE7"/>
    <w:rsid w:val="004E12FA"/>
    <w:rsid w:val="004E1BCA"/>
    <w:rsid w:val="004E705D"/>
    <w:rsid w:val="004E7887"/>
    <w:rsid w:val="005044EC"/>
    <w:rsid w:val="0050763C"/>
    <w:rsid w:val="005106F0"/>
    <w:rsid w:val="0051538A"/>
    <w:rsid w:val="00520827"/>
    <w:rsid w:val="00520E89"/>
    <w:rsid w:val="005228D1"/>
    <w:rsid w:val="005246C4"/>
    <w:rsid w:val="00525978"/>
    <w:rsid w:val="00530D41"/>
    <w:rsid w:val="0053337C"/>
    <w:rsid w:val="00540AF9"/>
    <w:rsid w:val="00544B8E"/>
    <w:rsid w:val="00545252"/>
    <w:rsid w:val="00545712"/>
    <w:rsid w:val="00546CE3"/>
    <w:rsid w:val="00557773"/>
    <w:rsid w:val="00565FAB"/>
    <w:rsid w:val="005711EC"/>
    <w:rsid w:val="00574F93"/>
    <w:rsid w:val="0058207A"/>
    <w:rsid w:val="005850A2"/>
    <w:rsid w:val="00586DB0"/>
    <w:rsid w:val="00587672"/>
    <w:rsid w:val="005A253B"/>
    <w:rsid w:val="005B2018"/>
    <w:rsid w:val="005B2834"/>
    <w:rsid w:val="005B3D29"/>
    <w:rsid w:val="005B57D3"/>
    <w:rsid w:val="005C04C5"/>
    <w:rsid w:val="005C31D6"/>
    <w:rsid w:val="005C62F2"/>
    <w:rsid w:val="005C660D"/>
    <w:rsid w:val="005E1D01"/>
    <w:rsid w:val="005E6C7E"/>
    <w:rsid w:val="005F23FD"/>
    <w:rsid w:val="005F2E00"/>
    <w:rsid w:val="005F6C45"/>
    <w:rsid w:val="005F71EF"/>
    <w:rsid w:val="005F738E"/>
    <w:rsid w:val="005F73DD"/>
    <w:rsid w:val="00613645"/>
    <w:rsid w:val="006164F2"/>
    <w:rsid w:val="006170EE"/>
    <w:rsid w:val="00622454"/>
    <w:rsid w:val="006278AE"/>
    <w:rsid w:val="00631687"/>
    <w:rsid w:val="006403C6"/>
    <w:rsid w:val="00640FCB"/>
    <w:rsid w:val="006431F2"/>
    <w:rsid w:val="0064568F"/>
    <w:rsid w:val="00645A1C"/>
    <w:rsid w:val="00646443"/>
    <w:rsid w:val="00653352"/>
    <w:rsid w:val="00660309"/>
    <w:rsid w:val="00661655"/>
    <w:rsid w:val="0066179B"/>
    <w:rsid w:val="00663451"/>
    <w:rsid w:val="00674CE3"/>
    <w:rsid w:val="0067545E"/>
    <w:rsid w:val="00680873"/>
    <w:rsid w:val="006813CF"/>
    <w:rsid w:val="006819D6"/>
    <w:rsid w:val="006873B5"/>
    <w:rsid w:val="00687E0A"/>
    <w:rsid w:val="00690891"/>
    <w:rsid w:val="00690EF5"/>
    <w:rsid w:val="00696ACA"/>
    <w:rsid w:val="006A164B"/>
    <w:rsid w:val="006B0E96"/>
    <w:rsid w:val="006B1651"/>
    <w:rsid w:val="006B3A18"/>
    <w:rsid w:val="006C03C4"/>
    <w:rsid w:val="006C3E37"/>
    <w:rsid w:val="006C6010"/>
    <w:rsid w:val="006C6294"/>
    <w:rsid w:val="006D076A"/>
    <w:rsid w:val="006D0A5B"/>
    <w:rsid w:val="006D203D"/>
    <w:rsid w:val="006D2274"/>
    <w:rsid w:val="006D5212"/>
    <w:rsid w:val="006D614E"/>
    <w:rsid w:val="006D6300"/>
    <w:rsid w:val="006E6AB3"/>
    <w:rsid w:val="006F0E80"/>
    <w:rsid w:val="006F2637"/>
    <w:rsid w:val="006F35BB"/>
    <w:rsid w:val="006F379C"/>
    <w:rsid w:val="006F4C37"/>
    <w:rsid w:val="006F7324"/>
    <w:rsid w:val="006F7779"/>
    <w:rsid w:val="006F7F69"/>
    <w:rsid w:val="0070345E"/>
    <w:rsid w:val="007039F6"/>
    <w:rsid w:val="00712890"/>
    <w:rsid w:val="00714350"/>
    <w:rsid w:val="00715DC3"/>
    <w:rsid w:val="00721219"/>
    <w:rsid w:val="00723CBA"/>
    <w:rsid w:val="007260A7"/>
    <w:rsid w:val="0073073E"/>
    <w:rsid w:val="00737D88"/>
    <w:rsid w:val="00740D0B"/>
    <w:rsid w:val="00743A14"/>
    <w:rsid w:val="00751AE0"/>
    <w:rsid w:val="00751B94"/>
    <w:rsid w:val="007539FF"/>
    <w:rsid w:val="00754975"/>
    <w:rsid w:val="00755C5D"/>
    <w:rsid w:val="00757048"/>
    <w:rsid w:val="00757060"/>
    <w:rsid w:val="007577DE"/>
    <w:rsid w:val="00770544"/>
    <w:rsid w:val="007742AF"/>
    <w:rsid w:val="00774599"/>
    <w:rsid w:val="0077697B"/>
    <w:rsid w:val="00782C96"/>
    <w:rsid w:val="00795B3D"/>
    <w:rsid w:val="00795B97"/>
    <w:rsid w:val="007A6776"/>
    <w:rsid w:val="007B1663"/>
    <w:rsid w:val="007B52C3"/>
    <w:rsid w:val="007B52E0"/>
    <w:rsid w:val="007B6E7A"/>
    <w:rsid w:val="007C4433"/>
    <w:rsid w:val="007C47A8"/>
    <w:rsid w:val="007D0612"/>
    <w:rsid w:val="007D0972"/>
    <w:rsid w:val="007E04C2"/>
    <w:rsid w:val="007E0A72"/>
    <w:rsid w:val="007F4DCC"/>
    <w:rsid w:val="007F5E46"/>
    <w:rsid w:val="008001AD"/>
    <w:rsid w:val="0080474B"/>
    <w:rsid w:val="00805C50"/>
    <w:rsid w:val="00811082"/>
    <w:rsid w:val="0081172B"/>
    <w:rsid w:val="00813DEF"/>
    <w:rsid w:val="00815934"/>
    <w:rsid w:val="008203D8"/>
    <w:rsid w:val="008207AD"/>
    <w:rsid w:val="00822BC5"/>
    <w:rsid w:val="008230EE"/>
    <w:rsid w:val="00823207"/>
    <w:rsid w:val="00825980"/>
    <w:rsid w:val="0082716C"/>
    <w:rsid w:val="008279BE"/>
    <w:rsid w:val="00830588"/>
    <w:rsid w:val="00830DF5"/>
    <w:rsid w:val="00833B9F"/>
    <w:rsid w:val="00834D05"/>
    <w:rsid w:val="008405E1"/>
    <w:rsid w:val="00840B41"/>
    <w:rsid w:val="008423F3"/>
    <w:rsid w:val="008440FB"/>
    <w:rsid w:val="00847A33"/>
    <w:rsid w:val="00851D63"/>
    <w:rsid w:val="008525AD"/>
    <w:rsid w:val="00855B8A"/>
    <w:rsid w:val="008565CC"/>
    <w:rsid w:val="008618B8"/>
    <w:rsid w:val="00872778"/>
    <w:rsid w:val="00875688"/>
    <w:rsid w:val="00880C4D"/>
    <w:rsid w:val="0088137B"/>
    <w:rsid w:val="008821FD"/>
    <w:rsid w:val="00883733"/>
    <w:rsid w:val="008875D1"/>
    <w:rsid w:val="0089206C"/>
    <w:rsid w:val="008943E7"/>
    <w:rsid w:val="00894C50"/>
    <w:rsid w:val="008951EB"/>
    <w:rsid w:val="00897CC7"/>
    <w:rsid w:val="008A26DD"/>
    <w:rsid w:val="008B04EB"/>
    <w:rsid w:val="008B60E2"/>
    <w:rsid w:val="008D1052"/>
    <w:rsid w:val="008D10B1"/>
    <w:rsid w:val="008D6355"/>
    <w:rsid w:val="008D6981"/>
    <w:rsid w:val="008E2986"/>
    <w:rsid w:val="008E4A5F"/>
    <w:rsid w:val="008E518B"/>
    <w:rsid w:val="008E68A2"/>
    <w:rsid w:val="008F087A"/>
    <w:rsid w:val="008F1DD0"/>
    <w:rsid w:val="008F5AD1"/>
    <w:rsid w:val="008F7F26"/>
    <w:rsid w:val="009028ED"/>
    <w:rsid w:val="00907C9B"/>
    <w:rsid w:val="0091049D"/>
    <w:rsid w:val="00913C08"/>
    <w:rsid w:val="00914609"/>
    <w:rsid w:val="009153DF"/>
    <w:rsid w:val="00917600"/>
    <w:rsid w:val="00924ED6"/>
    <w:rsid w:val="009252C9"/>
    <w:rsid w:val="00926930"/>
    <w:rsid w:val="00926CC5"/>
    <w:rsid w:val="0093397F"/>
    <w:rsid w:val="00933A03"/>
    <w:rsid w:val="00933A96"/>
    <w:rsid w:val="009360D8"/>
    <w:rsid w:val="00940269"/>
    <w:rsid w:val="009407EC"/>
    <w:rsid w:val="00946C85"/>
    <w:rsid w:val="009476E7"/>
    <w:rsid w:val="00961FB0"/>
    <w:rsid w:val="00962152"/>
    <w:rsid w:val="009702A0"/>
    <w:rsid w:val="00970685"/>
    <w:rsid w:val="00970B2E"/>
    <w:rsid w:val="00971944"/>
    <w:rsid w:val="00981B54"/>
    <w:rsid w:val="00983D52"/>
    <w:rsid w:val="00987384"/>
    <w:rsid w:val="009A0D41"/>
    <w:rsid w:val="009A0DAD"/>
    <w:rsid w:val="009A2DA7"/>
    <w:rsid w:val="009A6928"/>
    <w:rsid w:val="009B075A"/>
    <w:rsid w:val="009B3781"/>
    <w:rsid w:val="009B3AE8"/>
    <w:rsid w:val="009B52F4"/>
    <w:rsid w:val="009B5B6E"/>
    <w:rsid w:val="009C2804"/>
    <w:rsid w:val="009C280E"/>
    <w:rsid w:val="009C71E8"/>
    <w:rsid w:val="009E018D"/>
    <w:rsid w:val="009E1C44"/>
    <w:rsid w:val="009E242F"/>
    <w:rsid w:val="009E2C53"/>
    <w:rsid w:val="009E3B41"/>
    <w:rsid w:val="009E598B"/>
    <w:rsid w:val="009E6093"/>
    <w:rsid w:val="009F0697"/>
    <w:rsid w:val="009F433C"/>
    <w:rsid w:val="009F52CB"/>
    <w:rsid w:val="009F5734"/>
    <w:rsid w:val="00A047BD"/>
    <w:rsid w:val="00A143CC"/>
    <w:rsid w:val="00A17D78"/>
    <w:rsid w:val="00A22799"/>
    <w:rsid w:val="00A3013E"/>
    <w:rsid w:val="00A328BB"/>
    <w:rsid w:val="00A42FAA"/>
    <w:rsid w:val="00A456BD"/>
    <w:rsid w:val="00A45E7E"/>
    <w:rsid w:val="00A55E5F"/>
    <w:rsid w:val="00A611BA"/>
    <w:rsid w:val="00A646D4"/>
    <w:rsid w:val="00A67437"/>
    <w:rsid w:val="00A74165"/>
    <w:rsid w:val="00A81275"/>
    <w:rsid w:val="00A901AE"/>
    <w:rsid w:val="00A90CB8"/>
    <w:rsid w:val="00A9531D"/>
    <w:rsid w:val="00A95E1F"/>
    <w:rsid w:val="00AA409A"/>
    <w:rsid w:val="00AA439D"/>
    <w:rsid w:val="00AA66C7"/>
    <w:rsid w:val="00AB4D37"/>
    <w:rsid w:val="00AB5BA2"/>
    <w:rsid w:val="00AD03D0"/>
    <w:rsid w:val="00AD1322"/>
    <w:rsid w:val="00AD2304"/>
    <w:rsid w:val="00AE2BD5"/>
    <w:rsid w:val="00AE52D9"/>
    <w:rsid w:val="00AE5ACB"/>
    <w:rsid w:val="00AF3BC8"/>
    <w:rsid w:val="00AF41E9"/>
    <w:rsid w:val="00AF793A"/>
    <w:rsid w:val="00B041AD"/>
    <w:rsid w:val="00B05E2F"/>
    <w:rsid w:val="00B060DF"/>
    <w:rsid w:val="00B07455"/>
    <w:rsid w:val="00B10338"/>
    <w:rsid w:val="00B10B4D"/>
    <w:rsid w:val="00B25D10"/>
    <w:rsid w:val="00B37F4B"/>
    <w:rsid w:val="00B4369D"/>
    <w:rsid w:val="00B4518C"/>
    <w:rsid w:val="00B46DB1"/>
    <w:rsid w:val="00B47AD9"/>
    <w:rsid w:val="00B566C0"/>
    <w:rsid w:val="00B60898"/>
    <w:rsid w:val="00B617C3"/>
    <w:rsid w:val="00B67954"/>
    <w:rsid w:val="00B739B7"/>
    <w:rsid w:val="00B829BB"/>
    <w:rsid w:val="00B82FD2"/>
    <w:rsid w:val="00B82FFF"/>
    <w:rsid w:val="00B84685"/>
    <w:rsid w:val="00B86753"/>
    <w:rsid w:val="00B9339D"/>
    <w:rsid w:val="00B96237"/>
    <w:rsid w:val="00BA0B7B"/>
    <w:rsid w:val="00BA5C22"/>
    <w:rsid w:val="00BA6E95"/>
    <w:rsid w:val="00BB0B9E"/>
    <w:rsid w:val="00BB444B"/>
    <w:rsid w:val="00BB4D93"/>
    <w:rsid w:val="00BB5837"/>
    <w:rsid w:val="00BB6B01"/>
    <w:rsid w:val="00BB6EA1"/>
    <w:rsid w:val="00BC36B8"/>
    <w:rsid w:val="00BC424C"/>
    <w:rsid w:val="00BD0080"/>
    <w:rsid w:val="00BD14A5"/>
    <w:rsid w:val="00BD2CBD"/>
    <w:rsid w:val="00BD568C"/>
    <w:rsid w:val="00BD5885"/>
    <w:rsid w:val="00BD5ADF"/>
    <w:rsid w:val="00BE42FF"/>
    <w:rsid w:val="00BE49F3"/>
    <w:rsid w:val="00BE5BC3"/>
    <w:rsid w:val="00BF2AA1"/>
    <w:rsid w:val="00BF2E6C"/>
    <w:rsid w:val="00BF4614"/>
    <w:rsid w:val="00C04220"/>
    <w:rsid w:val="00C05F4D"/>
    <w:rsid w:val="00C14ED0"/>
    <w:rsid w:val="00C1505D"/>
    <w:rsid w:val="00C22D1D"/>
    <w:rsid w:val="00C34166"/>
    <w:rsid w:val="00C34FFD"/>
    <w:rsid w:val="00C354B7"/>
    <w:rsid w:val="00C36E20"/>
    <w:rsid w:val="00C370B0"/>
    <w:rsid w:val="00C41147"/>
    <w:rsid w:val="00C42453"/>
    <w:rsid w:val="00C439E7"/>
    <w:rsid w:val="00C451A9"/>
    <w:rsid w:val="00C53779"/>
    <w:rsid w:val="00C53AB6"/>
    <w:rsid w:val="00C56869"/>
    <w:rsid w:val="00C60242"/>
    <w:rsid w:val="00C65858"/>
    <w:rsid w:val="00C70925"/>
    <w:rsid w:val="00C74E4D"/>
    <w:rsid w:val="00C75883"/>
    <w:rsid w:val="00C75F26"/>
    <w:rsid w:val="00C76BE4"/>
    <w:rsid w:val="00C76ED8"/>
    <w:rsid w:val="00C82D1F"/>
    <w:rsid w:val="00C82E18"/>
    <w:rsid w:val="00C912EC"/>
    <w:rsid w:val="00C9226A"/>
    <w:rsid w:val="00CA1866"/>
    <w:rsid w:val="00CA64BA"/>
    <w:rsid w:val="00CB6343"/>
    <w:rsid w:val="00CC1641"/>
    <w:rsid w:val="00CC1CCC"/>
    <w:rsid w:val="00CC24AB"/>
    <w:rsid w:val="00CC786A"/>
    <w:rsid w:val="00CD268D"/>
    <w:rsid w:val="00CD3085"/>
    <w:rsid w:val="00CD3417"/>
    <w:rsid w:val="00CD4862"/>
    <w:rsid w:val="00CD6647"/>
    <w:rsid w:val="00CD6F85"/>
    <w:rsid w:val="00CE4B16"/>
    <w:rsid w:val="00CE5CCE"/>
    <w:rsid w:val="00CE7009"/>
    <w:rsid w:val="00CF12A5"/>
    <w:rsid w:val="00CF181E"/>
    <w:rsid w:val="00CF4D9F"/>
    <w:rsid w:val="00CF5EA4"/>
    <w:rsid w:val="00CF7AEE"/>
    <w:rsid w:val="00D02803"/>
    <w:rsid w:val="00D03C83"/>
    <w:rsid w:val="00D1065B"/>
    <w:rsid w:val="00D15DFC"/>
    <w:rsid w:val="00D160BE"/>
    <w:rsid w:val="00D16A9D"/>
    <w:rsid w:val="00D238E9"/>
    <w:rsid w:val="00D27BB5"/>
    <w:rsid w:val="00D31C60"/>
    <w:rsid w:val="00D328B1"/>
    <w:rsid w:val="00D33643"/>
    <w:rsid w:val="00D344DA"/>
    <w:rsid w:val="00D346E3"/>
    <w:rsid w:val="00D35F71"/>
    <w:rsid w:val="00D409F2"/>
    <w:rsid w:val="00D4234A"/>
    <w:rsid w:val="00D42B3D"/>
    <w:rsid w:val="00D452AF"/>
    <w:rsid w:val="00D47DC0"/>
    <w:rsid w:val="00D55FE4"/>
    <w:rsid w:val="00D57BC9"/>
    <w:rsid w:val="00D660D2"/>
    <w:rsid w:val="00D71CF7"/>
    <w:rsid w:val="00D72196"/>
    <w:rsid w:val="00D7571C"/>
    <w:rsid w:val="00D769A8"/>
    <w:rsid w:val="00D82C92"/>
    <w:rsid w:val="00D87567"/>
    <w:rsid w:val="00DA09CE"/>
    <w:rsid w:val="00DA1A05"/>
    <w:rsid w:val="00DA26CC"/>
    <w:rsid w:val="00DA4537"/>
    <w:rsid w:val="00DA5352"/>
    <w:rsid w:val="00DA5778"/>
    <w:rsid w:val="00DA7422"/>
    <w:rsid w:val="00DA74BE"/>
    <w:rsid w:val="00DB189B"/>
    <w:rsid w:val="00DB41A4"/>
    <w:rsid w:val="00DB7905"/>
    <w:rsid w:val="00DC0262"/>
    <w:rsid w:val="00DC10C5"/>
    <w:rsid w:val="00DC1EC3"/>
    <w:rsid w:val="00DC434A"/>
    <w:rsid w:val="00DC4B8D"/>
    <w:rsid w:val="00DC5CDE"/>
    <w:rsid w:val="00DC7EE1"/>
    <w:rsid w:val="00DD14C6"/>
    <w:rsid w:val="00DD14FB"/>
    <w:rsid w:val="00DD3673"/>
    <w:rsid w:val="00DD4017"/>
    <w:rsid w:val="00DD4B04"/>
    <w:rsid w:val="00DD4B9E"/>
    <w:rsid w:val="00DD76DE"/>
    <w:rsid w:val="00DE2CB1"/>
    <w:rsid w:val="00DE54F8"/>
    <w:rsid w:val="00DE7AC0"/>
    <w:rsid w:val="00DF60A5"/>
    <w:rsid w:val="00E020C4"/>
    <w:rsid w:val="00E027EE"/>
    <w:rsid w:val="00E06E3F"/>
    <w:rsid w:val="00E201F9"/>
    <w:rsid w:val="00E375B8"/>
    <w:rsid w:val="00E43FD9"/>
    <w:rsid w:val="00E46B87"/>
    <w:rsid w:val="00E473E6"/>
    <w:rsid w:val="00E5423F"/>
    <w:rsid w:val="00E555CB"/>
    <w:rsid w:val="00E60996"/>
    <w:rsid w:val="00E65C36"/>
    <w:rsid w:val="00E6601C"/>
    <w:rsid w:val="00E70E17"/>
    <w:rsid w:val="00E70FD8"/>
    <w:rsid w:val="00E728AD"/>
    <w:rsid w:val="00E739F2"/>
    <w:rsid w:val="00E73AAF"/>
    <w:rsid w:val="00E74BAE"/>
    <w:rsid w:val="00E7718A"/>
    <w:rsid w:val="00E77224"/>
    <w:rsid w:val="00E77D74"/>
    <w:rsid w:val="00E83802"/>
    <w:rsid w:val="00E9299B"/>
    <w:rsid w:val="00E93523"/>
    <w:rsid w:val="00E93FB9"/>
    <w:rsid w:val="00EA108A"/>
    <w:rsid w:val="00EA2F3A"/>
    <w:rsid w:val="00EA6F64"/>
    <w:rsid w:val="00EB0921"/>
    <w:rsid w:val="00EB3917"/>
    <w:rsid w:val="00EB7400"/>
    <w:rsid w:val="00EC725C"/>
    <w:rsid w:val="00ED4356"/>
    <w:rsid w:val="00ED70A8"/>
    <w:rsid w:val="00ED739A"/>
    <w:rsid w:val="00EE081F"/>
    <w:rsid w:val="00EE4B64"/>
    <w:rsid w:val="00EE6BA4"/>
    <w:rsid w:val="00EF16F5"/>
    <w:rsid w:val="00EF58CA"/>
    <w:rsid w:val="00EF6C88"/>
    <w:rsid w:val="00EF7B2C"/>
    <w:rsid w:val="00F06B97"/>
    <w:rsid w:val="00F07DED"/>
    <w:rsid w:val="00F101B1"/>
    <w:rsid w:val="00F23370"/>
    <w:rsid w:val="00F23FBF"/>
    <w:rsid w:val="00F25C5F"/>
    <w:rsid w:val="00F31409"/>
    <w:rsid w:val="00F33BA2"/>
    <w:rsid w:val="00F3559B"/>
    <w:rsid w:val="00F362BC"/>
    <w:rsid w:val="00F420C7"/>
    <w:rsid w:val="00F43A1E"/>
    <w:rsid w:val="00F4414A"/>
    <w:rsid w:val="00F63248"/>
    <w:rsid w:val="00F65960"/>
    <w:rsid w:val="00F74EF9"/>
    <w:rsid w:val="00F83676"/>
    <w:rsid w:val="00F85EB1"/>
    <w:rsid w:val="00F863F6"/>
    <w:rsid w:val="00F8679F"/>
    <w:rsid w:val="00F878DD"/>
    <w:rsid w:val="00F951AD"/>
    <w:rsid w:val="00F965B1"/>
    <w:rsid w:val="00F9794C"/>
    <w:rsid w:val="00FA1849"/>
    <w:rsid w:val="00FA3ADA"/>
    <w:rsid w:val="00FB406D"/>
    <w:rsid w:val="00FB5FED"/>
    <w:rsid w:val="00FB7C94"/>
    <w:rsid w:val="00FC2C75"/>
    <w:rsid w:val="00FC637A"/>
    <w:rsid w:val="00FC7ADF"/>
    <w:rsid w:val="00FD06D4"/>
    <w:rsid w:val="00FD6AC3"/>
    <w:rsid w:val="00FE08C1"/>
    <w:rsid w:val="00FE6BEA"/>
    <w:rsid w:val="00FF03C9"/>
    <w:rsid w:val="00FF0DC0"/>
    <w:rsid w:val="00FF24A9"/>
    <w:rsid w:val="00FF40B5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F4A254"/>
  <w15:chartTrackingRefBased/>
  <w15:docId w15:val="{54626B7F-58C6-4C14-ACC5-B0856DBE5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5712"/>
    <w:pPr>
      <w:suppressAutoHyphens/>
      <w:spacing w:line="360" w:lineRule="auto"/>
      <w:ind w:firstLine="567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0738"/>
    <w:pPr>
      <w:keepNext/>
      <w:suppressAutoHyphens w:val="0"/>
      <w:spacing w:line="240" w:lineRule="auto"/>
      <w:ind w:right="4" w:firstLine="0"/>
      <w:jc w:val="center"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Domylnaczcionkaakapitu">
    <w:name w:val="WW-Domyślna czcionka akapitu"/>
    <w:rsid w:val="00545712"/>
  </w:style>
  <w:style w:type="character" w:styleId="Numerstrony">
    <w:name w:val="page number"/>
    <w:basedOn w:val="WW-Domylnaczcionkaakapitu"/>
    <w:rsid w:val="00545712"/>
  </w:style>
  <w:style w:type="character" w:customStyle="1" w:styleId="Znakinumeracji">
    <w:name w:val="Znaki numeracji"/>
    <w:rsid w:val="00545712"/>
  </w:style>
  <w:style w:type="paragraph" w:styleId="Nagwek">
    <w:name w:val="header"/>
    <w:basedOn w:val="Normalny"/>
    <w:link w:val="NagwekZnak"/>
    <w:uiPriority w:val="99"/>
    <w:rsid w:val="00545712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545712"/>
    <w:pPr>
      <w:tabs>
        <w:tab w:val="center" w:pos="4536"/>
        <w:tab w:val="right" w:pos="9072"/>
      </w:tabs>
    </w:pPr>
    <w:rPr>
      <w:lang w:val="x-none"/>
    </w:rPr>
  </w:style>
  <w:style w:type="paragraph" w:customStyle="1" w:styleId="WW-Tekstdymka">
    <w:name w:val="WW-Tekst dymka"/>
    <w:basedOn w:val="Normalny"/>
    <w:rsid w:val="0054571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545712"/>
    <w:pPr>
      <w:spacing w:after="120"/>
    </w:pPr>
  </w:style>
  <w:style w:type="paragraph" w:customStyle="1" w:styleId="Zawartoramki">
    <w:name w:val="Zawartość ramki"/>
    <w:basedOn w:val="Tekstpodstawowy"/>
    <w:rsid w:val="00545712"/>
  </w:style>
  <w:style w:type="paragraph" w:styleId="Tekstdymka">
    <w:name w:val="Balloon Text"/>
    <w:basedOn w:val="Normalny"/>
    <w:semiHidden/>
    <w:rsid w:val="003B5D1C"/>
    <w:rPr>
      <w:rFonts w:ascii="Tahoma" w:hAnsi="Tahoma" w:cs="Tahoma"/>
      <w:sz w:val="16"/>
      <w:szCs w:val="16"/>
    </w:rPr>
  </w:style>
  <w:style w:type="table" w:styleId="Siatkatabeli">
    <w:name w:val="Table Grid"/>
    <w:basedOn w:val="Standardowy"/>
    <w:uiPriority w:val="59"/>
    <w:rsid w:val="006464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link w:val="BezodstpwZnak"/>
    <w:uiPriority w:val="1"/>
    <w:qFormat/>
    <w:rsid w:val="00352213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352213"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link w:val="Nagwek"/>
    <w:uiPriority w:val="99"/>
    <w:rsid w:val="00352213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05E2F"/>
    <w:pPr>
      <w:ind w:left="720"/>
      <w:contextualSpacing/>
    </w:pPr>
  </w:style>
  <w:style w:type="paragraph" w:customStyle="1" w:styleId="Akapitzlist1">
    <w:name w:val="Akapit z listą1"/>
    <w:basedOn w:val="Normalny"/>
    <w:rsid w:val="00F101B1"/>
    <w:pPr>
      <w:suppressAutoHyphens w:val="0"/>
      <w:spacing w:line="240" w:lineRule="auto"/>
      <w:ind w:left="720" w:firstLine="0"/>
      <w:jc w:val="left"/>
    </w:pPr>
    <w:rPr>
      <w:lang w:eastAsia="pl-PL"/>
    </w:rPr>
  </w:style>
  <w:style w:type="character" w:customStyle="1" w:styleId="StopkaZnak">
    <w:name w:val="Stopka Znak"/>
    <w:link w:val="Stopka"/>
    <w:uiPriority w:val="99"/>
    <w:rsid w:val="009A0D41"/>
    <w:rPr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450738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99532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1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93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6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36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43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9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6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7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42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8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2010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GT/ ……</vt:lpstr>
    </vt:vector>
  </TitlesOfParts>
  <Company>OUID</Company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GT/ ……</dc:title>
  <dc:subject/>
  <dc:creator>JBiechowiak</dc:creator>
  <cp:keywords/>
  <cp:lastModifiedBy>Jakub Krzywda</cp:lastModifiedBy>
  <cp:revision>19</cp:revision>
  <cp:lastPrinted>2017-11-28T14:06:00Z</cp:lastPrinted>
  <dcterms:created xsi:type="dcterms:W3CDTF">2017-05-25T12:37:00Z</dcterms:created>
  <dcterms:modified xsi:type="dcterms:W3CDTF">2017-12-18T09:55:00Z</dcterms:modified>
</cp:coreProperties>
</file>